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833" w:rsidRPr="00873833" w:rsidRDefault="00873833" w:rsidP="00873833">
      <w:pPr>
        <w:spacing w:before="240" w:line="276" w:lineRule="auto"/>
        <w:rPr>
          <w:rFonts w:ascii="Calibri" w:eastAsia="Calibri" w:hAnsi="Calibri" w:cs="Times New Roman"/>
        </w:rPr>
      </w:pP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Arial"/>
        </w:rPr>
        <w:t>Załącznik nr 3 do SWZ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 xml:space="preserve">Nazwa firmy (wykonawcy): _____________________               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 xml:space="preserve">Adres wykonawcy: ____________________________ 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Województwo: 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NIP: 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REGON: 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KRS: ______________________________________</w:t>
      </w:r>
    </w:p>
    <w:p w:rsidR="00873833" w:rsidRPr="00873833" w:rsidRDefault="00873833" w:rsidP="00873833">
      <w:pPr>
        <w:spacing w:after="0" w:line="276" w:lineRule="auto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567"/>
        <w:rPr>
          <w:rFonts w:ascii="Verdana" w:eastAsia="Calibri" w:hAnsi="Verdana" w:cs="Times New Roman"/>
          <w:sz w:val="18"/>
          <w:szCs w:val="18"/>
        </w:rPr>
      </w:pPr>
      <w:r w:rsidRPr="00873833">
        <w:rPr>
          <w:rFonts w:ascii="Verdana" w:eastAsia="Calibri" w:hAnsi="Verdana" w:cs="Verdana"/>
          <w:sz w:val="18"/>
          <w:szCs w:val="18"/>
        </w:rPr>
        <w:t>numer telefonu wykonawcy wraz z numerem kierunkowym</w:t>
      </w:r>
    </w:p>
    <w:p w:rsidR="00873833" w:rsidRPr="00873833" w:rsidRDefault="00873833" w:rsidP="00873833">
      <w:pPr>
        <w:spacing w:after="0" w:line="276" w:lineRule="auto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</w:rPr>
        <w:t>___________________________________________</w:t>
      </w:r>
    </w:p>
    <w:p w:rsidR="00873833" w:rsidRPr="00873833" w:rsidRDefault="00873833" w:rsidP="00873833">
      <w:pPr>
        <w:tabs>
          <w:tab w:val="center" w:pos="4536"/>
          <w:tab w:val="right" w:pos="9072"/>
        </w:tabs>
        <w:suppressAutoHyphens/>
        <w:spacing w:after="120" w:line="276" w:lineRule="auto"/>
        <w:ind w:right="-2"/>
        <w:rPr>
          <w:rFonts w:ascii="Verdana" w:eastAsia="Calibri" w:hAnsi="Verdana" w:cs="Times New Roman"/>
          <w:kern w:val="2"/>
          <w:sz w:val="18"/>
          <w:szCs w:val="18"/>
          <w:lang w:val="x-none" w:eastAsia="ar-SA"/>
        </w:rPr>
      </w:pPr>
      <w:r w:rsidRPr="00873833">
        <w:rPr>
          <w:rFonts w:ascii="Verdana" w:eastAsia="Calibri" w:hAnsi="Verdana" w:cs="Verdana"/>
          <w:kern w:val="2"/>
          <w:sz w:val="18"/>
          <w:szCs w:val="18"/>
          <w:lang w:val="x-none" w:eastAsia="ar-SA"/>
        </w:rPr>
        <w:t>adres e-mail wykonawcy</w:t>
      </w:r>
    </w:p>
    <w:p w:rsidR="00873833" w:rsidRPr="00873833" w:rsidRDefault="00873833" w:rsidP="00873833">
      <w:pPr>
        <w:keepNext/>
        <w:keepLines/>
        <w:tabs>
          <w:tab w:val="left" w:pos="7836"/>
        </w:tabs>
        <w:spacing w:after="0" w:line="276" w:lineRule="auto"/>
        <w:ind w:left="4820"/>
        <w:outlineLvl w:val="4"/>
        <w:rPr>
          <w:rFonts w:ascii="Verdana" w:eastAsia="Times New Roman" w:hAnsi="Verdana" w:cs="Verdana"/>
          <w:b/>
          <w:iCs/>
          <w:lang w:val="x-none" w:eastAsia="x-none"/>
        </w:rPr>
      </w:pPr>
      <w:r w:rsidRPr="00873833">
        <w:rPr>
          <w:rFonts w:ascii="Verdana" w:eastAsia="Times New Roman" w:hAnsi="Verdana" w:cs="Verdana"/>
          <w:b/>
          <w:bCs/>
          <w:iCs/>
          <w:lang w:val="x-none" w:eastAsia="x-none"/>
        </w:rPr>
        <w:t>Urząd Miasta Częstochowy</w:t>
      </w:r>
      <w:r w:rsidRPr="00873833">
        <w:rPr>
          <w:rFonts w:ascii="Verdana" w:eastAsia="Times New Roman" w:hAnsi="Verdana" w:cs="Verdana"/>
          <w:b/>
          <w:bCs/>
          <w:iCs/>
          <w:lang w:val="x-none" w:eastAsia="x-none"/>
        </w:rPr>
        <w:tab/>
      </w:r>
    </w:p>
    <w:p w:rsidR="00873833" w:rsidRPr="00873833" w:rsidRDefault="00873833" w:rsidP="00873833">
      <w:pPr>
        <w:spacing w:after="240" w:line="276" w:lineRule="auto"/>
        <w:ind w:left="4820"/>
        <w:rPr>
          <w:rFonts w:ascii="Verdana" w:eastAsia="Calibri" w:hAnsi="Verdana" w:cs="Verdana"/>
          <w:b/>
          <w:iCs/>
        </w:rPr>
      </w:pPr>
      <w:r w:rsidRPr="00873833">
        <w:rPr>
          <w:rFonts w:ascii="Verdana" w:eastAsia="Calibri" w:hAnsi="Verdana" w:cs="Verdana"/>
          <w:b/>
          <w:iCs/>
        </w:rPr>
        <w:t>Wydział Inwestycji i Zamówień Publicznych</w:t>
      </w:r>
    </w:p>
    <w:p w:rsidR="00873833" w:rsidRPr="00873833" w:rsidRDefault="002A1E9C" w:rsidP="00873833">
      <w:pPr>
        <w:spacing w:after="240" w:line="276" w:lineRule="auto"/>
        <w:jc w:val="center"/>
        <w:rPr>
          <w:rFonts w:ascii="Verdana" w:eastAsia="Calibri" w:hAnsi="Verdana" w:cs="Times New Roman"/>
          <w:color w:val="FF0000"/>
        </w:rPr>
      </w:pPr>
      <w:r>
        <w:rPr>
          <w:rFonts w:ascii="Verdana" w:eastAsia="Calibri" w:hAnsi="Verdana" w:cs="Verdana"/>
          <w:b/>
        </w:rPr>
        <w:t>FORMULARZ OFERTOWY</w:t>
      </w:r>
    </w:p>
    <w:p w:rsidR="00873833" w:rsidRDefault="00DB395E" w:rsidP="00DB395E">
      <w:pPr>
        <w:spacing w:line="276" w:lineRule="auto"/>
        <w:rPr>
          <w:rFonts w:ascii="Verdana" w:eastAsia="Times New Roman" w:hAnsi="Verdana" w:cs="Verdana"/>
          <w:iCs/>
          <w:lang w:eastAsia="pl-PL"/>
        </w:rPr>
      </w:pPr>
      <w:r w:rsidRPr="00DB395E">
        <w:rPr>
          <w:rFonts w:ascii="Verdana" w:eastAsia="Calibri" w:hAnsi="Verdana" w:cs="Verdana"/>
          <w:bCs/>
        </w:rPr>
        <w:t>Nawiązując do ogłoszenia o przetargu nieograniczonym</w:t>
      </w:r>
      <w:r w:rsidR="00873833" w:rsidRPr="00F70831">
        <w:rPr>
          <w:rFonts w:ascii="Verdana" w:eastAsia="Calibri" w:hAnsi="Verdana" w:cs="Verdana"/>
          <w:bCs/>
        </w:rPr>
        <w:t xml:space="preserve"> na </w:t>
      </w:r>
      <w:r w:rsidR="002A1E9C" w:rsidRPr="005D5064">
        <w:rPr>
          <w:rFonts w:ascii="Verdana" w:hAnsi="Verdana"/>
          <w:b/>
          <w:bCs/>
        </w:rPr>
        <w:t xml:space="preserve">zakup i dostawa </w:t>
      </w:r>
      <w:r w:rsidR="002A1E9C" w:rsidRPr="005D5064">
        <w:rPr>
          <w:rFonts w:ascii="Verdana" w:hAnsi="Verdana"/>
          <w:b/>
        </w:rPr>
        <w:t>sprzętu elektrycznego, geodezyjnego, oraz sprzętu do nauki robotyki i</w:t>
      </w:r>
      <w:r w:rsidR="00513C32">
        <w:rPr>
          <w:rFonts w:ascii="Verdana" w:hAnsi="Verdana"/>
          <w:b/>
        </w:rPr>
        <w:t> </w:t>
      </w:r>
      <w:bookmarkStart w:id="0" w:name="_GoBack"/>
      <w:bookmarkEnd w:id="0"/>
      <w:r w:rsidR="002A1E9C" w:rsidRPr="005D5064">
        <w:rPr>
          <w:rFonts w:ascii="Verdana" w:eastAsia="Calibri" w:hAnsi="Verdana" w:cs="Verdana"/>
          <w:b/>
          <w:color w:val="000000"/>
        </w:rPr>
        <w:t>energetyki odnawialnej</w:t>
      </w:r>
      <w:r w:rsidR="002A1E9C" w:rsidRPr="005D5064">
        <w:rPr>
          <w:rFonts w:ascii="Verdana" w:hAnsi="Verdana"/>
          <w:b/>
        </w:rPr>
        <w:t xml:space="preserve"> na potrzeby projektów „Praktyczne kształcenie zawodowe szansą na lepszy start - poprawa jakości kształcenia w</w:t>
      </w:r>
      <w:r w:rsidR="002A1E9C">
        <w:rPr>
          <w:rFonts w:ascii="Verdana" w:hAnsi="Verdana"/>
          <w:b/>
        </w:rPr>
        <w:t> </w:t>
      </w:r>
      <w:r w:rsidR="002A1E9C" w:rsidRPr="005D5064">
        <w:rPr>
          <w:rFonts w:ascii="Verdana" w:hAnsi="Verdana"/>
          <w:b/>
        </w:rPr>
        <w:t>szkołach zawodowych w Częstochowie” i „Częstochowscy zawodowcy”</w:t>
      </w:r>
      <w:r w:rsidR="00873833" w:rsidRPr="00F70831">
        <w:rPr>
          <w:rFonts w:ascii="Verdana" w:eastAsia="Calibri" w:hAnsi="Verdana" w:cs="Arial"/>
          <w:b/>
          <w:bCs/>
        </w:rPr>
        <w:t>,</w:t>
      </w:r>
      <w:r w:rsidR="00873833" w:rsidRPr="00F70831">
        <w:rPr>
          <w:rFonts w:ascii="Verdana" w:eastAsia="Calibri" w:hAnsi="Verdana" w:cs="Times New Roman"/>
          <w:bCs/>
          <w:lang w:eastAsia="pl-PL"/>
        </w:rPr>
        <w:t xml:space="preserve"> </w:t>
      </w:r>
      <w:r>
        <w:rPr>
          <w:rFonts w:ascii="Verdana" w:eastAsia="Times New Roman" w:hAnsi="Verdana" w:cs="Verdana"/>
          <w:bCs/>
          <w:lang w:eastAsia="pl-PL"/>
        </w:rPr>
        <w:t xml:space="preserve">składamy ofertę sporządzoną </w:t>
      </w:r>
      <w:r w:rsidR="00873833" w:rsidRPr="00F70831">
        <w:rPr>
          <w:rFonts w:ascii="Verdana" w:eastAsia="Times New Roman" w:hAnsi="Verdana" w:cs="Verdana"/>
          <w:b/>
          <w:bCs/>
          <w:lang w:eastAsia="pl-PL"/>
        </w:rPr>
        <w:t xml:space="preserve">w formie elektronicznej </w:t>
      </w:r>
      <w:r w:rsidR="00873833" w:rsidRPr="00F70831">
        <w:rPr>
          <w:rFonts w:ascii="Verdana" w:eastAsia="Times New Roman" w:hAnsi="Verdana" w:cs="Verdana"/>
          <w:bCs/>
          <w:lang w:eastAsia="pl-PL"/>
        </w:rPr>
        <w:t>(oferta opatrzona kwalifikowanym podpisem elektronicznym)</w:t>
      </w:r>
      <w:r w:rsidR="00066174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>
        <w:rPr>
          <w:rFonts w:ascii="Verdana" w:eastAsia="Times New Roman" w:hAnsi="Verdana" w:cs="Verdana"/>
          <w:bCs/>
          <w:lang w:eastAsia="pl-PL"/>
        </w:rPr>
        <w:t>zgodnie z poniższymi warunkami i oświadczeniami:</w:t>
      </w:r>
    </w:p>
    <w:p w:rsidR="002A1E9C" w:rsidRPr="00F70831" w:rsidRDefault="002A1E9C" w:rsidP="00873833">
      <w:pPr>
        <w:spacing w:after="120" w:line="276" w:lineRule="auto"/>
        <w:rPr>
          <w:rFonts w:ascii="Verdana" w:eastAsia="Times New Roman" w:hAnsi="Verdana" w:cs="Verdana"/>
          <w:iCs/>
          <w:lang w:eastAsia="pl-PL"/>
        </w:rPr>
      </w:pPr>
    </w:p>
    <w:p w:rsidR="001867D2" w:rsidRPr="001867D2" w:rsidRDefault="001867D2" w:rsidP="002A1E9C">
      <w:pPr>
        <w:tabs>
          <w:tab w:val="left" w:pos="284"/>
          <w:tab w:val="left" w:pos="567"/>
        </w:tabs>
        <w:spacing w:before="120" w:line="276" w:lineRule="auto"/>
        <w:ind w:left="284"/>
        <w:rPr>
          <w:rFonts w:ascii="Verdana" w:eastAsia="Calibri" w:hAnsi="Verdana" w:cs="Arial"/>
          <w:b/>
          <w:iCs/>
          <w:color w:val="FF0000"/>
        </w:rPr>
      </w:pPr>
      <w:r w:rsidRPr="001867D2">
        <w:rPr>
          <w:rFonts w:ascii="Verdana" w:eastAsia="Calibri" w:hAnsi="Verdana" w:cs="Arial"/>
          <w:b/>
          <w:iCs/>
          <w:color w:val="FF0000"/>
        </w:rPr>
        <w:t>DOTYCZY CZĘŚCI 1.</w:t>
      </w:r>
    </w:p>
    <w:p w:rsidR="00873833" w:rsidRPr="00F70831" w:rsidRDefault="00873833" w:rsidP="00A74B07">
      <w:pPr>
        <w:tabs>
          <w:tab w:val="left" w:pos="284"/>
          <w:tab w:val="left" w:pos="567"/>
        </w:tabs>
        <w:spacing w:before="120" w:line="276" w:lineRule="auto"/>
        <w:ind w:left="284"/>
        <w:rPr>
          <w:rFonts w:ascii="Verdana" w:eastAsia="Calibri" w:hAnsi="Verdana" w:cs="Arial"/>
          <w:bCs/>
        </w:rPr>
      </w:pPr>
      <w:r w:rsidRPr="00F70831">
        <w:rPr>
          <w:rFonts w:ascii="Verdana" w:eastAsia="Calibri" w:hAnsi="Verdana" w:cs="Arial"/>
          <w:iCs/>
        </w:rPr>
        <w:t>1.</w:t>
      </w:r>
      <w:r w:rsidRPr="00F70831">
        <w:rPr>
          <w:rFonts w:ascii="Verdana" w:eastAsia="Calibri" w:hAnsi="Verdana" w:cs="Arial"/>
          <w:b/>
          <w:iCs/>
        </w:rPr>
        <w:t> </w:t>
      </w:r>
      <w:r w:rsidRPr="00F70831">
        <w:rPr>
          <w:rFonts w:ascii="Verdana" w:eastAsia="Calibri" w:hAnsi="Verdana" w:cs="Arial"/>
          <w:iCs/>
        </w:rPr>
        <w:t>O</w:t>
      </w:r>
      <w:r w:rsidRPr="00F70831">
        <w:rPr>
          <w:rFonts w:ascii="Verdana" w:eastAsia="Calibri" w:hAnsi="Verdana" w:cs="Arial"/>
          <w:bCs/>
        </w:rPr>
        <w:t xml:space="preserve">ferujemy wykonanie </w:t>
      </w:r>
      <w:r w:rsidRPr="00F70831">
        <w:rPr>
          <w:rFonts w:ascii="Verdana" w:eastAsia="Calibri" w:hAnsi="Verdana" w:cs="Arial"/>
          <w:b/>
          <w:bCs/>
        </w:rPr>
        <w:t>przedmiotu zamówienia</w:t>
      </w:r>
      <w:r w:rsidRPr="00F70831">
        <w:rPr>
          <w:rFonts w:ascii="Verdana" w:eastAsia="Calibri" w:hAnsi="Verdana" w:cs="Arial"/>
          <w:bCs/>
        </w:rPr>
        <w:t xml:space="preserve"> </w:t>
      </w:r>
      <w:r w:rsidRPr="00873833">
        <w:rPr>
          <w:rFonts w:ascii="Verdana" w:eastAsia="Calibri" w:hAnsi="Verdana" w:cs="Arial"/>
          <w:b/>
          <w:bCs/>
          <w:color w:val="FF0000"/>
        </w:rPr>
        <w:t>w zakresie części 1 zamówienia</w:t>
      </w:r>
      <w:r w:rsidRPr="00873833">
        <w:rPr>
          <w:rFonts w:ascii="Verdana" w:eastAsia="Calibri" w:hAnsi="Verdana" w:cs="Arial"/>
          <w:b/>
          <w:bCs/>
          <w:color w:val="2F5496" w:themeColor="accent5" w:themeShade="BF"/>
        </w:rPr>
        <w:t xml:space="preserve"> </w:t>
      </w:r>
      <w:r w:rsidRPr="00F70831">
        <w:rPr>
          <w:rFonts w:ascii="Verdana" w:eastAsia="Calibri" w:hAnsi="Verdana" w:cs="Arial"/>
          <w:bCs/>
        </w:rPr>
        <w:t>na następujących zasadach:</w:t>
      </w:r>
    </w:p>
    <w:p w:rsidR="00873833" w:rsidRPr="00873833" w:rsidRDefault="00873833" w:rsidP="0021087A">
      <w:pPr>
        <w:spacing w:after="120" w:line="276" w:lineRule="auto"/>
        <w:ind w:left="1701" w:hanging="1701"/>
        <w:rPr>
          <w:rFonts w:ascii="Verdana" w:eastAsia="Calibri" w:hAnsi="Verdana" w:cs="Arial"/>
          <w:b/>
          <w:color w:val="FF0000"/>
        </w:rPr>
      </w:pPr>
      <w:r w:rsidRPr="00F70831">
        <w:rPr>
          <w:rFonts w:ascii="Verdana" w:eastAsia="Calibri" w:hAnsi="Verdana" w:cs="Arial"/>
          <w:bCs/>
        </w:rPr>
        <w:t xml:space="preserve">1.1. </w:t>
      </w:r>
      <w:r w:rsidRPr="00873833">
        <w:rPr>
          <w:rFonts w:ascii="Verdana" w:eastAsia="Calibri" w:hAnsi="Verdana" w:cs="Times New Roman"/>
          <w:b/>
          <w:color w:val="FF0000"/>
        </w:rPr>
        <w:t>Część 1:</w:t>
      </w:r>
      <w:r w:rsidRPr="00873833">
        <w:rPr>
          <w:rFonts w:ascii="Verdana" w:eastAsia="Calibri" w:hAnsi="Verdana" w:cs="Times New Roman"/>
          <w:b/>
          <w:color w:val="FF0000"/>
        </w:rPr>
        <w:tab/>
      </w:r>
      <w:r w:rsidR="00891A17" w:rsidRPr="0077052C">
        <w:rPr>
          <w:rFonts w:ascii="Verdana" w:hAnsi="Verdana" w:cs="Verdana"/>
        </w:rPr>
        <w:t xml:space="preserve">Zakup i dostawa sprzętu do nauki robotyki na potrzeby projektu „Praktyczne kształcenie zawodowe szansą na lepszy start - </w:t>
      </w:r>
      <w:r w:rsidR="00891A17" w:rsidRPr="0077052C">
        <w:rPr>
          <w:rFonts w:ascii="Verdana" w:hAnsi="Verdana" w:cs="Verdana"/>
        </w:rPr>
        <w:lastRenderedPageBreak/>
        <w:t>poprawa jakości kształcenia w szkołach zawodowych w Częstochowie”</w:t>
      </w:r>
    </w:p>
    <w:p w:rsidR="00873833" w:rsidRPr="00F70831" w:rsidRDefault="00873833" w:rsidP="0021087A">
      <w:pPr>
        <w:tabs>
          <w:tab w:val="left" w:pos="709"/>
        </w:tabs>
        <w:spacing w:after="120" w:line="276" w:lineRule="auto"/>
        <w:ind w:left="993" w:hanging="851"/>
        <w:rPr>
          <w:rFonts w:ascii="Verdana" w:eastAsia="Times New Roman" w:hAnsi="Verdana" w:cs="Arial"/>
          <w:lang w:eastAsia="zh-CN"/>
        </w:rPr>
      </w:pPr>
      <w:r w:rsidRPr="00F70831">
        <w:rPr>
          <w:rFonts w:ascii="Verdana" w:eastAsia="Calibri" w:hAnsi="Verdana" w:cs="Arial"/>
          <w:bCs/>
        </w:rPr>
        <w:t xml:space="preserve">1.1.1. </w:t>
      </w:r>
      <w:r w:rsidRPr="00F70831">
        <w:rPr>
          <w:rFonts w:ascii="Verdana" w:eastAsia="Calibri" w:hAnsi="Verdana" w:cs="Arial"/>
          <w:b/>
        </w:rPr>
        <w:t>Całkowita ryczałtowa wartość</w:t>
      </w:r>
      <w:r w:rsidRPr="00F70831">
        <w:rPr>
          <w:rFonts w:ascii="Verdana" w:eastAsia="Calibri" w:hAnsi="Verdana" w:cs="Arial"/>
        </w:rPr>
        <w:t xml:space="preserve"> dokonanego zakupu wraz z dostawą wynosi: </w:t>
      </w:r>
    </w:p>
    <w:p w:rsidR="00873833" w:rsidRPr="00F70831" w:rsidRDefault="009551B4" w:rsidP="0082424A">
      <w:pPr>
        <w:tabs>
          <w:tab w:val="left" w:pos="6663"/>
          <w:tab w:val="left" w:pos="8412"/>
          <w:tab w:val="left" w:pos="13079"/>
          <w:tab w:val="left" w:pos="13504"/>
        </w:tabs>
        <w:spacing w:line="240" w:lineRule="auto"/>
        <w:ind w:left="426" w:hanging="306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bCs/>
        </w:rPr>
        <w:t>a</w:t>
      </w:r>
      <w:r w:rsidR="00873833" w:rsidRPr="00F70831">
        <w:rPr>
          <w:rFonts w:ascii="Verdana" w:eastAsia="Calibri" w:hAnsi="Verdana" w:cs="Times New Roman"/>
          <w:b/>
          <w:bCs/>
        </w:rPr>
        <w:t>)</w:t>
      </w:r>
      <w:r w:rsidR="00873833" w:rsidRPr="00F70831">
        <w:rPr>
          <w:rFonts w:ascii="Verdana" w:eastAsia="Calibri" w:hAnsi="Verdana" w:cs="Times New Roman"/>
          <w:b/>
        </w:rPr>
        <w:tab/>
      </w:r>
      <w:r w:rsidR="00873833" w:rsidRPr="00F70831">
        <w:rPr>
          <w:rFonts w:ascii="Verdana" w:eastAsia="Calibri" w:hAnsi="Verdana" w:cs="Arial"/>
          <w:b/>
        </w:rPr>
        <w:t>całkowita</w:t>
      </w:r>
      <w:r w:rsidR="00873833" w:rsidRPr="00F70831">
        <w:rPr>
          <w:rFonts w:ascii="Verdana" w:eastAsia="Calibri" w:hAnsi="Verdana" w:cs="Times New Roman"/>
          <w:b/>
        </w:rPr>
        <w:t xml:space="preserve"> wartość brutto (wraz z podatkiem VAT) w</w:t>
      </w:r>
      <w:r w:rsidR="00873833" w:rsidRPr="00F70831">
        <w:rPr>
          <w:rFonts w:ascii="Verdana" w:eastAsia="Calibri" w:hAnsi="Verdana" w:cs="Times New Roman"/>
        </w:rPr>
        <w:t xml:space="preserve"> </w:t>
      </w:r>
      <w:r w:rsidR="003C1DAF" w:rsidRPr="00F70831">
        <w:rPr>
          <w:rFonts w:ascii="Verdana" w:eastAsia="Calibri" w:hAnsi="Verdana" w:cs="Times New Roman"/>
        </w:rPr>
        <w:t>w</w:t>
      </w:r>
      <w:r w:rsidR="00873833" w:rsidRPr="00F70831">
        <w:rPr>
          <w:rFonts w:ascii="Verdana" w:eastAsia="Calibri" w:hAnsi="Verdana" w:cs="Times New Roman"/>
        </w:rPr>
        <w:t>ysokości</w:t>
      </w:r>
      <w:r w:rsidR="003C1DAF" w:rsidRPr="00F70831">
        <w:rPr>
          <w:rFonts w:ascii="Verdana" w:eastAsia="Calibri" w:hAnsi="Verdana" w:cs="Times New Roman"/>
          <w:bCs/>
        </w:rPr>
        <w:t xml:space="preserve">: </w:t>
      </w:r>
      <w:r w:rsidR="0082424A" w:rsidRPr="00F70831">
        <w:rPr>
          <w:rFonts w:ascii="Verdana" w:eastAsia="Calibri" w:hAnsi="Verdana" w:cs="Times New Roman"/>
          <w:b/>
        </w:rPr>
        <w:t>____</w:t>
      </w:r>
      <w:r w:rsidR="00873833" w:rsidRPr="00F70831">
        <w:rPr>
          <w:rFonts w:ascii="Verdana" w:eastAsia="Calibri" w:hAnsi="Verdana" w:cs="Times New Roman"/>
          <w:b/>
        </w:rPr>
        <w:t>__________ zł</w:t>
      </w:r>
    </w:p>
    <w:p w:rsidR="00873833" w:rsidRPr="0082424A" w:rsidRDefault="00873833" w:rsidP="003C1DAF">
      <w:pPr>
        <w:tabs>
          <w:tab w:val="left" w:pos="5387"/>
          <w:tab w:val="left" w:pos="6237"/>
          <w:tab w:val="left" w:pos="6804"/>
        </w:tabs>
        <w:spacing w:line="240" w:lineRule="auto"/>
        <w:ind w:left="142"/>
        <w:jc w:val="both"/>
        <w:rPr>
          <w:rFonts w:ascii="Verdana" w:eastAsia="Calibri" w:hAnsi="Verdana" w:cs="Times New Roman"/>
        </w:rPr>
      </w:pPr>
      <w:r w:rsidRPr="0082424A">
        <w:rPr>
          <w:rFonts w:ascii="Verdana" w:eastAsia="Calibri" w:hAnsi="Verdana" w:cs="Times New Roman"/>
        </w:rPr>
        <w:t>w tym:</w:t>
      </w:r>
    </w:p>
    <w:tbl>
      <w:tblPr>
        <w:tblW w:w="984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403"/>
        <w:gridCol w:w="2126"/>
        <w:gridCol w:w="1276"/>
        <w:gridCol w:w="2410"/>
      </w:tblGrid>
      <w:tr w:rsidR="009551B4" w:rsidRPr="0082424A" w:rsidTr="00982413">
        <w:trPr>
          <w:trHeight w:val="1975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widowControl w:val="0"/>
              <w:suppressAutoHyphens/>
              <w:snapToGrid w:val="0"/>
              <w:spacing w:after="200" w:line="360" w:lineRule="auto"/>
              <w:ind w:left="-57" w:right="-13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widowControl w:val="0"/>
              <w:suppressAutoHyphens/>
              <w:autoSpaceDE w:val="0"/>
              <w:snapToGrid w:val="0"/>
              <w:spacing w:after="200" w:line="36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Nazwa produktu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1B4" w:rsidRPr="0082424A" w:rsidRDefault="009551B4" w:rsidP="00982413">
            <w:pPr>
              <w:widowControl w:val="0"/>
              <w:suppressAutoHyphens/>
              <w:snapToGrid w:val="0"/>
              <w:spacing w:after="60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E27DE4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Cena jednostkowa brutto</w:t>
            </w:r>
            <w:r w:rsidR="00982413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 xml:space="preserve"> </w:t>
            </w:r>
            <w:r w:rsidR="00982413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(zł)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1B4" w:rsidRPr="0082424A" w:rsidRDefault="009551B4" w:rsidP="00982413">
            <w:pPr>
              <w:widowControl w:val="0"/>
              <w:suppressAutoHyphens/>
              <w:snapToGrid w:val="0"/>
              <w:spacing w:after="116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Ilość</w:t>
            </w:r>
            <w:r w:rsidR="00982413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 xml:space="preserve"> </w:t>
            </w:r>
            <w:r w:rsidR="00982413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(szt.)</w:t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51B4" w:rsidRPr="0082424A" w:rsidRDefault="009551B4" w:rsidP="00873833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Cena całkowita brutto</w:t>
            </w:r>
          </w:p>
          <w:p w:rsidR="009551B4" w:rsidRPr="0082424A" w:rsidRDefault="009551B4" w:rsidP="00873833">
            <w:pPr>
              <w:snapToGrid w:val="0"/>
              <w:spacing w:after="40"/>
              <w:ind w:left="-164" w:right="-108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</w:rPr>
              <w:t>(kol. 3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</w:t>
            </w:r>
            <w:r w:rsidR="00E06C44">
              <w:rPr>
                <w:rFonts w:ascii="Verdana" w:eastAsia="Calibri" w:hAnsi="Verdana" w:cs="Times New Roman"/>
                <w:sz w:val="18"/>
                <w:szCs w:val="18"/>
              </w:rPr>
              <w:t>x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4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)</w:t>
            </w:r>
          </w:p>
          <w:p w:rsidR="009551B4" w:rsidRPr="0082424A" w:rsidRDefault="009551B4" w:rsidP="00873833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(zł)</w:t>
            </w:r>
          </w:p>
        </w:tc>
      </w:tr>
      <w:tr w:rsidR="009551B4" w:rsidRPr="0082424A" w:rsidTr="00982413">
        <w:trPr>
          <w:trHeight w:val="3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B4" w:rsidRPr="0082424A" w:rsidRDefault="009551B4" w:rsidP="00873833">
            <w:pPr>
              <w:snapToGrid w:val="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51B4" w:rsidRPr="0082424A" w:rsidRDefault="00E06C44" w:rsidP="00E06C44">
            <w:pPr>
              <w:widowControl w:val="0"/>
              <w:suppressAutoHyphens/>
              <w:snapToGrid w:val="0"/>
              <w:spacing w:after="0" w:line="360" w:lineRule="auto"/>
              <w:ind w:left="363" w:hanging="363"/>
              <w:jc w:val="center"/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  <w:t>5</w:t>
            </w:r>
          </w:p>
        </w:tc>
      </w:tr>
      <w:tr w:rsidR="00982413" w:rsidRPr="0082424A" w:rsidTr="00982413">
        <w:trPr>
          <w:trHeight w:val="3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Robot AI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82413" w:rsidRPr="0082424A" w:rsidTr="00982413">
        <w:trPr>
          <w:trHeight w:val="3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Robot AI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82413" w:rsidRPr="0082424A" w:rsidTr="00982413">
        <w:trPr>
          <w:trHeight w:val="3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Robot </w:t>
            </w:r>
            <w:r w:rsidRPr="00F8683E">
              <w:rPr>
                <w:rFonts w:ascii="Verdana" w:eastAsia="Mangal" w:hAnsi="Verdana" w:cs="Verdana"/>
              </w:rPr>
              <w:t xml:space="preserve">inteligentny ramię </w:t>
            </w:r>
          </w:p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82413" w:rsidRPr="0082424A" w:rsidTr="00982413">
        <w:trPr>
          <w:trHeight w:val="3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Symulator linii </w:t>
            </w:r>
            <w:r w:rsidRPr="00F8683E">
              <w:rPr>
                <w:rFonts w:ascii="Verdana" w:eastAsia="Mangal" w:hAnsi="Verdana" w:cs="Verdana"/>
              </w:rPr>
              <w:t xml:space="preserve">produkcyjnej </w:t>
            </w:r>
          </w:p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82413" w:rsidRPr="0082424A" w:rsidTr="00982413">
        <w:trPr>
          <w:trHeight w:val="3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System wizyjny </w:t>
            </w:r>
            <w:r w:rsidRPr="00F8683E">
              <w:rPr>
                <w:rFonts w:ascii="Verdana" w:eastAsia="Mangal" w:hAnsi="Verdana" w:cs="Verdana"/>
              </w:rPr>
              <w:t xml:space="preserve">dla robotów </w:t>
            </w:r>
          </w:p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82413" w:rsidRPr="0082424A" w:rsidTr="00982413">
        <w:trPr>
          <w:trHeight w:val="3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Ramię robota </w:t>
            </w:r>
          </w:p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82413" w:rsidRPr="0082424A" w:rsidTr="00982413">
        <w:trPr>
          <w:trHeight w:val="3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1" w:hAnsi="Verdana" w:cs="Verdana1"/>
              </w:rPr>
            </w:pPr>
            <w:r w:rsidRPr="00F8683E">
              <w:rPr>
                <w:rFonts w:ascii="Verdana" w:eastAsia="Verdana" w:hAnsi="Verdana" w:cs="Verdana"/>
              </w:rPr>
              <w:t xml:space="preserve">Kontroler do </w:t>
            </w:r>
            <w:r w:rsidRPr="00F8683E">
              <w:rPr>
                <w:rFonts w:ascii="Verdana" w:eastAsia="Mangal" w:hAnsi="Verdana" w:cs="Verdana"/>
              </w:rPr>
              <w:t xml:space="preserve">programowania robota edukacyjnego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82413" w:rsidRPr="0082424A" w:rsidTr="00982413">
        <w:trPr>
          <w:trHeight w:val="3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 xml:space="preserve">szkoleniowe z robotem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6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982413" w:rsidRPr="0082424A" w:rsidTr="00982413">
        <w:trPr>
          <w:trHeight w:val="3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1" w:hAnsi="Verdana" w:cs="Verdana1"/>
              </w:rPr>
            </w:pPr>
            <w:r w:rsidRPr="00F8683E">
              <w:rPr>
                <w:rFonts w:ascii="Verdana" w:eastAsia="Verdana" w:hAnsi="Verdana" w:cs="Verdana"/>
              </w:rPr>
              <w:t xml:space="preserve">Programator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2413" w:rsidRPr="0082424A" w:rsidRDefault="00982413" w:rsidP="00982413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E27DE4" w:rsidRDefault="00E27DE4" w:rsidP="00E27DE4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Cs/>
        </w:rPr>
      </w:pPr>
    </w:p>
    <w:p w:rsidR="00873833" w:rsidRPr="00F70831" w:rsidRDefault="00873833" w:rsidP="00E27DE4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/>
          <w:bCs/>
        </w:rPr>
      </w:pPr>
      <w:r w:rsidRPr="00F70831">
        <w:rPr>
          <w:rFonts w:ascii="Verdana" w:eastAsia="Calibri" w:hAnsi="Verdana" w:cs="Arial"/>
          <w:bCs/>
        </w:rPr>
        <w:t>1.1.2.</w:t>
      </w:r>
      <w:r w:rsidR="005C66FB">
        <w:rPr>
          <w:rFonts w:ascii="Verdana" w:eastAsia="Calibri" w:hAnsi="Verdana" w:cs="Arial"/>
          <w:bCs/>
        </w:rPr>
        <w:t xml:space="preserve"> </w:t>
      </w:r>
      <w:r w:rsidRPr="00F70831">
        <w:rPr>
          <w:rFonts w:ascii="Verdana" w:eastAsia="Calibri" w:hAnsi="Verdana" w:cs="Arial"/>
          <w:b/>
          <w:bCs/>
        </w:rPr>
        <w:t>TERMIN DOSTAWY: __</w:t>
      </w:r>
      <w:r w:rsidR="00F70831" w:rsidRPr="00F70831">
        <w:rPr>
          <w:rFonts w:ascii="Verdana" w:eastAsia="Calibri" w:hAnsi="Verdana" w:cs="Arial"/>
          <w:b/>
          <w:bCs/>
        </w:rPr>
        <w:t>____</w:t>
      </w:r>
      <w:r w:rsidRPr="00F70831">
        <w:rPr>
          <w:rFonts w:ascii="Verdana" w:eastAsia="Calibri" w:hAnsi="Verdana" w:cs="Arial"/>
          <w:b/>
          <w:bCs/>
        </w:rPr>
        <w:t>_ dni.</w:t>
      </w:r>
    </w:p>
    <w:p w:rsidR="00873833" w:rsidRPr="00F70831" w:rsidRDefault="00873833" w:rsidP="00873833">
      <w:pPr>
        <w:tabs>
          <w:tab w:val="left" w:pos="-30726"/>
        </w:tabs>
        <w:spacing w:after="0" w:line="276" w:lineRule="auto"/>
        <w:ind w:left="851"/>
        <w:rPr>
          <w:rFonts w:ascii="Verdana" w:eastAsia="Calibri" w:hAnsi="Verdana" w:cs="Verdana"/>
          <w:b/>
        </w:rPr>
      </w:pPr>
      <w:r w:rsidRPr="00F70831">
        <w:rPr>
          <w:rFonts w:ascii="Verdana" w:eastAsia="Calibri" w:hAnsi="Verdana" w:cs="Verdana"/>
          <w:b/>
        </w:rPr>
        <w:t>Uwaga:</w:t>
      </w:r>
    </w:p>
    <w:p w:rsidR="00873833" w:rsidRPr="00F70831" w:rsidRDefault="00873833" w:rsidP="00873833">
      <w:pPr>
        <w:tabs>
          <w:tab w:val="left" w:pos="-30726"/>
        </w:tabs>
        <w:spacing w:after="120" w:line="276" w:lineRule="auto"/>
        <w:ind w:left="851"/>
        <w:rPr>
          <w:rFonts w:ascii="Verdana" w:eastAsia="Tahoma" w:hAnsi="Verdana" w:cs="Verdana"/>
        </w:rPr>
      </w:pPr>
      <w:r w:rsidRPr="00F70831">
        <w:rPr>
          <w:rFonts w:ascii="Verdana" w:eastAsia="Calibri" w:hAnsi="Verdana" w:cs="Verdana"/>
        </w:rPr>
        <w:t xml:space="preserve">Ocenie podlegać będzie termin dostawy podany w dniach. </w:t>
      </w:r>
      <w:r w:rsidRPr="00F70831">
        <w:rPr>
          <w:rFonts w:ascii="Verdana" w:eastAsia="Tahoma" w:hAnsi="Verdana" w:cs="Verdana"/>
        </w:rPr>
        <w:t>Termin dostawy będzie liczony od dnia następnego po dniu zawarcia umowy.</w:t>
      </w:r>
    </w:p>
    <w:p w:rsidR="00873833" w:rsidRPr="00F70831" w:rsidRDefault="00D340B5" w:rsidP="00873833">
      <w:pPr>
        <w:tabs>
          <w:tab w:val="left" w:pos="-30726"/>
        </w:tabs>
        <w:spacing w:after="240" w:line="276" w:lineRule="auto"/>
        <w:ind w:left="851"/>
        <w:rPr>
          <w:rFonts w:ascii="Verdana" w:eastAsia="Calibri" w:hAnsi="Verdana" w:cs="Verdana"/>
        </w:rPr>
      </w:pPr>
      <w:r w:rsidRPr="00D340B5">
        <w:rPr>
          <w:rFonts w:ascii="Verdana" w:eastAsia="Tahoma" w:hAnsi="Verdana" w:cs="Verdana"/>
        </w:rPr>
        <w:t xml:space="preserve">Zamawiający dokona oceny tego kryterium w zakresie od 14 do </w:t>
      </w:r>
      <w:r w:rsidR="00982413">
        <w:rPr>
          <w:rFonts w:ascii="Verdana" w:eastAsia="Tahoma" w:hAnsi="Verdana" w:cs="Verdana"/>
        </w:rPr>
        <w:t>59</w:t>
      </w:r>
      <w:r w:rsidRPr="00D340B5">
        <w:rPr>
          <w:rFonts w:ascii="Verdana" w:eastAsia="Tahoma" w:hAnsi="Verdana" w:cs="Verdana"/>
        </w:rPr>
        <w:t xml:space="preserve"> dni. </w:t>
      </w:r>
      <w:r w:rsidR="00982413"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 xml:space="preserve">0 dniowy termin otrzyma 0 punktów jako podstawowy, wymagany przez zamawiającego. Zaoferowany termin dostawy krótszy niż 14 dni nie będzie dodatkowo punktowany. Brak wpisu dot. długości terminu dostawy w FORMULARZU OFERTOWYM będzie traktowany przez zamawiającego jako </w:t>
      </w:r>
      <w:r w:rsidR="00982413"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>0-dniowy termin dostawy.</w:t>
      </w:r>
      <w:r>
        <w:rPr>
          <w:rFonts w:ascii="Verdana" w:eastAsia="Tahoma" w:hAnsi="Verdana" w:cs="Verdana"/>
        </w:rPr>
        <w:t xml:space="preserve"> </w:t>
      </w:r>
    </w:p>
    <w:p w:rsidR="005C66FB" w:rsidRPr="005C66FB" w:rsidRDefault="005C66FB" w:rsidP="005C66FB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1.1.3</w:t>
      </w:r>
      <w:r w:rsidR="00873833" w:rsidRPr="00F70831">
        <w:rPr>
          <w:rFonts w:ascii="Verdana" w:eastAsia="Calibri" w:hAnsi="Verdana" w:cs="Arial"/>
          <w:bCs/>
        </w:rPr>
        <w:t>.</w:t>
      </w:r>
      <w:r>
        <w:rPr>
          <w:rFonts w:ascii="Verdana" w:eastAsia="Calibri" w:hAnsi="Verdana" w:cs="Arial"/>
          <w:bCs/>
        </w:rPr>
        <w:t xml:space="preserve"> </w:t>
      </w:r>
      <w:r w:rsidRPr="005C66FB">
        <w:rPr>
          <w:rFonts w:ascii="Verdana" w:eastAsia="Calibri" w:hAnsi="Verdana" w:cs="Arial"/>
          <w:b/>
          <w:bCs/>
        </w:rPr>
        <w:t>Okres gwarancji</w:t>
      </w:r>
      <w:r>
        <w:rPr>
          <w:rFonts w:ascii="Verdana" w:eastAsia="Calibri" w:hAnsi="Verdana" w:cs="Arial"/>
          <w:bCs/>
        </w:rPr>
        <w:t xml:space="preserve">:  </w:t>
      </w:r>
      <w:r>
        <w:rPr>
          <w:rFonts w:ascii="Verdana" w:eastAsia="Calibri" w:hAnsi="Verdana" w:cs="Arial"/>
          <w:bCs/>
        </w:rPr>
        <w:br/>
        <w:t>Oferujemy __________</w:t>
      </w:r>
      <w:r w:rsidR="00873833" w:rsidRPr="00F70831">
        <w:rPr>
          <w:rFonts w:ascii="Verdana" w:eastAsia="Calibri" w:hAnsi="Verdana" w:cs="Arial"/>
          <w:bCs/>
        </w:rPr>
        <w:tab/>
      </w:r>
      <w:r>
        <w:rPr>
          <w:rFonts w:ascii="Verdana" w:eastAsia="Calibri" w:hAnsi="Verdana" w:cs="Arial"/>
          <w:bCs/>
        </w:rPr>
        <w:t xml:space="preserve"> - miesięczny okres gwarancji.</w:t>
      </w:r>
      <w:r>
        <w:rPr>
          <w:rFonts w:ascii="Verdana" w:eastAsia="Calibri" w:hAnsi="Verdana" w:cs="Arial"/>
          <w:bCs/>
        </w:rPr>
        <w:br/>
        <w:t xml:space="preserve">UWAGA: Minimalny okres gwarancji </w:t>
      </w:r>
      <w:r w:rsidRPr="005C66FB">
        <w:rPr>
          <w:rFonts w:ascii="Verdana" w:eastAsia="Calibri" w:hAnsi="Verdana" w:cs="Arial"/>
          <w:bCs/>
        </w:rPr>
        <w:t xml:space="preserve">wymagany przez zamawiającego wynosi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 miesi</w:t>
      </w:r>
      <w:r>
        <w:rPr>
          <w:rFonts w:ascii="Verdana" w:eastAsia="Calibri" w:hAnsi="Verdana" w:cs="Arial"/>
          <w:bCs/>
        </w:rPr>
        <w:t>ą</w:t>
      </w:r>
      <w:r w:rsidRPr="005C66FB">
        <w:rPr>
          <w:rFonts w:ascii="Verdana" w:eastAsia="Calibri" w:hAnsi="Verdana" w:cs="Arial"/>
          <w:bCs/>
        </w:rPr>
        <w:t>c</w:t>
      </w:r>
      <w:r>
        <w:rPr>
          <w:rFonts w:ascii="Verdana" w:eastAsia="Calibri" w:hAnsi="Verdana" w:cs="Arial"/>
          <w:bCs/>
        </w:rPr>
        <w:t>e</w:t>
      </w:r>
      <w:r w:rsidRPr="005C66FB">
        <w:rPr>
          <w:rFonts w:ascii="Verdana" w:eastAsia="Calibri" w:hAnsi="Verdana" w:cs="Arial"/>
          <w:bCs/>
        </w:rPr>
        <w:t>.</w:t>
      </w:r>
    </w:p>
    <w:p w:rsidR="005C66FB" w:rsidRDefault="005C66FB" w:rsidP="005C66FB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ab/>
      </w:r>
      <w:r w:rsidRPr="005C66FB">
        <w:rPr>
          <w:rFonts w:ascii="Verdana" w:eastAsia="Calibri" w:hAnsi="Verdana" w:cs="Arial"/>
          <w:bCs/>
        </w:rPr>
        <w:t xml:space="preserve">Brak wpisu dot. długości okresu gwarancji w FORMULARZU OFERTOWYM  będzie traktowany przez zamawiającego jako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-miesięczny okres gwarancji</w:t>
      </w:r>
      <w:r>
        <w:rPr>
          <w:rFonts w:ascii="Verdana" w:eastAsia="Calibri" w:hAnsi="Verdana" w:cs="Arial"/>
          <w:bCs/>
        </w:rPr>
        <w:t xml:space="preserve">. </w:t>
      </w:r>
      <w:r w:rsidRPr="003717E2">
        <w:rPr>
          <w:rFonts w:ascii="Verdana" w:hAnsi="Verdana"/>
        </w:rPr>
        <w:t>W przypadku różnych okresów gwarancji dla poszczególnych sprzętów, zamawiający przyjmie do oceny najkrótszy z zaproponowanych okresów gwarancji</w:t>
      </w:r>
      <w:r>
        <w:rPr>
          <w:rFonts w:ascii="Verdana" w:hAnsi="Verdana"/>
        </w:rPr>
        <w:t>.</w:t>
      </w:r>
    </w:p>
    <w:p w:rsidR="005C66FB" w:rsidRDefault="005C66FB" w:rsidP="00F70831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</w:p>
    <w:p w:rsidR="00873833" w:rsidRPr="00F70831" w:rsidRDefault="005C66FB" w:rsidP="00F70831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Arial"/>
        </w:rPr>
      </w:pPr>
      <w:r>
        <w:rPr>
          <w:rFonts w:ascii="Verdana" w:eastAsia="Calibri" w:hAnsi="Verdana" w:cs="Arial"/>
          <w:bCs/>
        </w:rPr>
        <w:t xml:space="preserve">1.1.4. </w:t>
      </w:r>
      <w:r w:rsidR="00873833" w:rsidRPr="00F70831">
        <w:rPr>
          <w:rFonts w:ascii="Verdana" w:eastAsia="Calibri" w:hAnsi="Verdana" w:cs="Arial"/>
        </w:rPr>
        <w:t xml:space="preserve">Deklarujemy, że </w:t>
      </w:r>
      <w:r w:rsidR="00873833" w:rsidRPr="00F70831">
        <w:rPr>
          <w:rFonts w:ascii="Verdana" w:eastAsia="Calibri" w:hAnsi="Verdana" w:cs="Arial"/>
          <w:b/>
          <w:bCs/>
        </w:rPr>
        <w:t>włączymy/nie włączymy</w:t>
      </w:r>
      <w:r w:rsidR="00873833" w:rsidRPr="00F70831">
        <w:rPr>
          <w:rFonts w:ascii="Verdana" w:eastAsia="Times New Roman" w:hAnsi="Verdana" w:cs="Verdana"/>
          <w:lang w:eastAsia="pl-PL"/>
        </w:rPr>
        <w:t xml:space="preserve">* </w:t>
      </w:r>
      <w:r w:rsidR="00873833" w:rsidRPr="00F70831">
        <w:rPr>
          <w:rFonts w:ascii="Verdana" w:eastAsia="Calibri" w:hAnsi="Verdana" w:cs="Arial"/>
        </w:rPr>
        <w:t xml:space="preserve">w realizację zamówienia </w:t>
      </w:r>
      <w:r w:rsidR="00873833" w:rsidRPr="00F70831">
        <w:rPr>
          <w:rFonts w:ascii="Verdana" w:eastAsia="Calibri" w:hAnsi="Verdana" w:cs="Arial"/>
          <w:b/>
        </w:rPr>
        <w:t xml:space="preserve">min. 1 osobę </w:t>
      </w:r>
      <w:r w:rsidR="00873833" w:rsidRPr="00F70831">
        <w:rPr>
          <w:rFonts w:ascii="Verdana" w:eastAsia="Tahoma" w:hAnsi="Verdana" w:cs="Arial"/>
          <w:b/>
        </w:rPr>
        <w:t>posiadającą niepełnosprawność</w:t>
      </w:r>
      <w:r w:rsidR="00873833" w:rsidRPr="00F70831">
        <w:rPr>
          <w:rFonts w:ascii="Verdana" w:eastAsia="Tahoma" w:hAnsi="Verdana" w:cs="Arial"/>
        </w:rPr>
        <w:t xml:space="preserve"> potwierdzoną orzeczeniem o niepełnosprawności lub orzeczeniem lekarskim.</w:t>
      </w:r>
    </w:p>
    <w:p w:rsidR="00873833" w:rsidRPr="00F70831" w:rsidRDefault="00873833" w:rsidP="00F70831">
      <w:pPr>
        <w:spacing w:after="120" w:line="276" w:lineRule="auto"/>
        <w:ind w:left="851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  <w:r w:rsidR="00B066E1" w:rsidRPr="00F70831">
        <w:rPr>
          <w:rFonts w:ascii="Verdana" w:eastAsia="Times New Roman" w:hAnsi="Verdana" w:cs="Verdana"/>
          <w:iCs/>
          <w:lang w:eastAsia="pl-PL"/>
        </w:rPr>
        <w:br/>
      </w:r>
    </w:p>
    <w:p w:rsidR="00873833" w:rsidRPr="00F70831" w:rsidRDefault="00873833" w:rsidP="00F70831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after="120" w:line="276" w:lineRule="auto"/>
        <w:ind w:left="851" w:hanging="709"/>
        <w:rPr>
          <w:rFonts w:ascii="Verdana" w:eastAsia="Calibri" w:hAnsi="Verdana" w:cs="Arial"/>
          <w:shd w:val="clear" w:color="auto" w:fill="FFFFFF"/>
        </w:rPr>
      </w:pPr>
      <w:r w:rsidRPr="00F70831">
        <w:rPr>
          <w:rFonts w:ascii="Verdana" w:eastAsia="Calibri" w:hAnsi="Verdana" w:cs="Arial"/>
          <w:bCs/>
        </w:rPr>
        <w:t>1.1.5.</w:t>
      </w:r>
      <w:r w:rsidRPr="00F70831">
        <w:rPr>
          <w:rFonts w:ascii="Verdana" w:eastAsia="Calibri" w:hAnsi="Verdana" w:cs="Arial"/>
          <w:bCs/>
        </w:rPr>
        <w:tab/>
        <w:t xml:space="preserve">Poniżej przedkładam </w:t>
      </w:r>
      <w:r w:rsidRPr="00F70831">
        <w:rPr>
          <w:rFonts w:ascii="Verdana" w:eastAsia="Verdana" w:hAnsi="Verdana" w:cs="Arial"/>
          <w:b/>
        </w:rPr>
        <w:t xml:space="preserve">wykaz </w:t>
      </w:r>
      <w:r w:rsidRPr="00F70831">
        <w:rPr>
          <w:rFonts w:ascii="Verdana" w:eastAsia="Calibri" w:hAnsi="Verdana" w:cs="Arial"/>
          <w:b/>
          <w:shd w:val="clear" w:color="auto" w:fill="FFFFFF"/>
        </w:rPr>
        <w:t>oferowanych produktów</w:t>
      </w:r>
      <w:r w:rsidRPr="00F70831">
        <w:rPr>
          <w:rFonts w:ascii="Verdana" w:eastAsia="Calibri" w:hAnsi="Verdana" w:cs="Arial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 do SWZ: </w:t>
      </w:r>
    </w:p>
    <w:p w:rsidR="00E27DE4" w:rsidRDefault="00E27DE4" w:rsidP="00873833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tbl>
      <w:tblPr>
        <w:tblW w:w="9564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334"/>
        <w:gridCol w:w="3261"/>
        <w:gridCol w:w="1275"/>
      </w:tblGrid>
      <w:tr w:rsidR="00B066E1" w:rsidRPr="006E6792" w:rsidTr="0098241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lastRenderedPageBreak/>
              <w:t>LP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Nazwa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nadana przez Zamawiającego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Nazwa modelu i producent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Opis wymagań (w zakresie potwierdzenia, że oferowane dostawy odpowiadają</w:t>
            </w:r>
            <w:r w:rsidR="00162FC8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wymaganiom określonym w szczegółowym opisie (SOPZ) stanowiącym załącznik nr 1 do SWZ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E1" w:rsidRPr="006E6792" w:rsidRDefault="00B066E1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Ilość</w:t>
            </w:r>
          </w:p>
        </w:tc>
      </w:tr>
      <w:tr w:rsidR="00982413" w:rsidRPr="006E6792" w:rsidTr="0098241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6E6792" w:rsidRDefault="00982413" w:rsidP="00982413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/>
                <w:color w:val="000000"/>
                <w:shd w:val="clear" w:color="auto" w:fill="FFFFFF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Robot AI 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</w:tr>
      <w:tr w:rsidR="00982413" w:rsidRPr="006E6792" w:rsidTr="0098241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6E6792" w:rsidRDefault="00982413" w:rsidP="00982413">
            <w:p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Robot AI 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</w:tr>
      <w:tr w:rsidR="00982413" w:rsidRPr="006E6792" w:rsidTr="0098241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6E6792" w:rsidRDefault="00982413" w:rsidP="00982413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3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Robot </w:t>
            </w:r>
            <w:r w:rsidRPr="00F8683E">
              <w:rPr>
                <w:rFonts w:ascii="Verdana" w:eastAsia="Mangal" w:hAnsi="Verdana" w:cs="Verdana"/>
              </w:rPr>
              <w:t xml:space="preserve">inteligentny ramię </w:t>
            </w:r>
          </w:p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982413" w:rsidRPr="006E6792" w:rsidTr="0098241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6E6792" w:rsidRDefault="00982413" w:rsidP="00982413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Symulator linii </w:t>
            </w:r>
            <w:r w:rsidRPr="00F8683E">
              <w:rPr>
                <w:rFonts w:ascii="Verdana" w:eastAsia="Mangal" w:hAnsi="Verdana" w:cs="Verdana"/>
              </w:rPr>
              <w:t xml:space="preserve">produkcyjnej </w:t>
            </w:r>
          </w:p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982413" w:rsidRPr="006E6792" w:rsidTr="0098241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6E6792" w:rsidRDefault="00982413" w:rsidP="00982413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System wizyjny </w:t>
            </w:r>
            <w:r w:rsidRPr="00F8683E">
              <w:rPr>
                <w:rFonts w:ascii="Verdana" w:eastAsia="Mangal" w:hAnsi="Verdana" w:cs="Verdana"/>
              </w:rPr>
              <w:t xml:space="preserve">dla robotów </w:t>
            </w:r>
          </w:p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982413" w:rsidRPr="006E6792" w:rsidTr="0098241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6E6792" w:rsidRDefault="00982413" w:rsidP="00982413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Ramię robota </w:t>
            </w:r>
          </w:p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982413" w:rsidRPr="006E6792" w:rsidTr="0098241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6E6792" w:rsidRDefault="00982413" w:rsidP="00982413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1" w:hAnsi="Verdana" w:cs="Verdana1"/>
              </w:rPr>
            </w:pPr>
            <w:r w:rsidRPr="00F8683E">
              <w:rPr>
                <w:rFonts w:ascii="Verdana" w:eastAsia="Verdana" w:hAnsi="Verdana" w:cs="Verdana"/>
              </w:rPr>
              <w:t xml:space="preserve">Kontroler do </w:t>
            </w:r>
            <w:r w:rsidRPr="00F8683E">
              <w:rPr>
                <w:rFonts w:ascii="Verdana" w:eastAsia="Mangal" w:hAnsi="Verdana" w:cs="Verdana"/>
              </w:rPr>
              <w:t xml:space="preserve">programowania robota edukacyjnego 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982413" w:rsidRPr="006E6792" w:rsidTr="0098241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6E6792" w:rsidRDefault="00982413" w:rsidP="00982413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 xml:space="preserve">szkoleniowe z robotem 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6 szt.</w:t>
            </w:r>
          </w:p>
        </w:tc>
      </w:tr>
      <w:tr w:rsidR="00982413" w:rsidRPr="006E6792" w:rsidTr="0098241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6E6792" w:rsidRDefault="00982413" w:rsidP="00982413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hAnsi="Verdana" w:cs="Calibri"/>
                <w:color w:val="000000"/>
                <w:shd w:val="clear" w:color="auto" w:fill="FFFFFF"/>
              </w:rPr>
              <w:lastRenderedPageBreak/>
              <w:t>9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2413" w:rsidRPr="00F8683E" w:rsidRDefault="00982413" w:rsidP="00982413">
            <w:pPr>
              <w:autoSpaceDE w:val="0"/>
              <w:spacing w:before="120" w:line="276" w:lineRule="auto"/>
              <w:rPr>
                <w:rFonts w:ascii="Verdana" w:eastAsia="Verdana1" w:hAnsi="Verdana" w:cs="Verdana1"/>
              </w:rPr>
            </w:pPr>
            <w:r w:rsidRPr="00F8683E">
              <w:rPr>
                <w:rFonts w:ascii="Verdana" w:eastAsia="Verdana" w:hAnsi="Verdana" w:cs="Verdana"/>
              </w:rPr>
              <w:t xml:space="preserve">Programator 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13" w:rsidRPr="006E6792" w:rsidRDefault="00982413" w:rsidP="00982413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13" w:rsidRPr="00F8683E" w:rsidRDefault="00982413" w:rsidP="00982413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</w:tbl>
    <w:p w:rsid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946157" w:rsidRPr="00E27DE4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  <w:color w:val="000000" w:themeColor="text1"/>
        </w:rPr>
      </w:pPr>
      <w:r w:rsidRPr="00E27DE4">
        <w:rPr>
          <w:rFonts w:ascii="Verdana" w:eastAsia="Calibri" w:hAnsi="Verdana" w:cs="Verdana"/>
          <w:b/>
          <w:color w:val="000000" w:themeColor="text1"/>
        </w:rPr>
        <w:t>Oświadczam, że ww. produkty spełniają wymagania określone w</w:t>
      </w:r>
      <w:r w:rsidR="00E27DE4" w:rsidRPr="00E27DE4">
        <w:rPr>
          <w:rFonts w:ascii="Verdana" w:eastAsia="Calibri" w:hAnsi="Verdana" w:cs="Verdana"/>
          <w:b/>
          <w:color w:val="000000" w:themeColor="text1"/>
        </w:rPr>
        <w:t> </w:t>
      </w:r>
      <w:r w:rsidRPr="00E27DE4">
        <w:rPr>
          <w:rFonts w:ascii="Verdana" w:eastAsia="Calibri" w:hAnsi="Verdana" w:cs="Verdana"/>
          <w:b/>
          <w:color w:val="000000" w:themeColor="text1"/>
        </w:rPr>
        <w:t>Szczegółowym Opisie Przedmiotu Zamówienia, stanowiącym załącznik nr 1 do SWZ.</w:t>
      </w:r>
    </w:p>
    <w:p w:rsid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873833" w:rsidRDefault="00873833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Verdana"/>
        </w:rPr>
        <w:t>Jednocześnie oświadczam, iż zaoferowany przedmiot zamówienia będzie dostarczony wraz z wymaganym przez Zamawiającego doposażeniem i</w:t>
      </w:r>
      <w:r w:rsidR="00946157">
        <w:rPr>
          <w:rFonts w:ascii="Verdana" w:eastAsia="Calibri" w:hAnsi="Verdana" w:cs="Verdana"/>
        </w:rPr>
        <w:t> </w:t>
      </w:r>
      <w:r w:rsidRPr="00F70831">
        <w:rPr>
          <w:rFonts w:ascii="Verdana" w:eastAsia="Calibri" w:hAnsi="Verdana" w:cs="Verdana"/>
        </w:rPr>
        <w:t xml:space="preserve">oprogramowaniem. </w:t>
      </w:r>
    </w:p>
    <w:p w:rsidR="00F004A0" w:rsidRDefault="00F004A0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F004A0" w:rsidRDefault="00F004A0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A74B07" w:rsidRPr="001867D2" w:rsidRDefault="00A74B07" w:rsidP="00A74B07">
      <w:pPr>
        <w:spacing w:before="120" w:line="276" w:lineRule="auto"/>
        <w:rPr>
          <w:rFonts w:ascii="Verdana" w:eastAsia="Calibri" w:hAnsi="Verdana" w:cs="Arial"/>
          <w:b/>
          <w:iCs/>
          <w:color w:val="FF0000"/>
        </w:rPr>
      </w:pPr>
      <w:r w:rsidRPr="001867D2">
        <w:rPr>
          <w:rFonts w:ascii="Verdana" w:eastAsia="Calibri" w:hAnsi="Verdana" w:cs="Arial"/>
          <w:b/>
          <w:iCs/>
          <w:color w:val="FF0000"/>
        </w:rPr>
        <w:t xml:space="preserve">DOTYCZY CZĘŚCI </w:t>
      </w:r>
      <w:r>
        <w:rPr>
          <w:rFonts w:ascii="Verdana" w:eastAsia="Calibri" w:hAnsi="Verdana" w:cs="Arial"/>
          <w:b/>
          <w:iCs/>
          <w:color w:val="FF0000"/>
        </w:rPr>
        <w:t>2</w:t>
      </w:r>
      <w:r w:rsidRPr="001867D2">
        <w:rPr>
          <w:rFonts w:ascii="Verdana" w:eastAsia="Calibri" w:hAnsi="Verdana" w:cs="Arial"/>
          <w:b/>
          <w:iCs/>
          <w:color w:val="FF0000"/>
        </w:rPr>
        <w:t>.</w:t>
      </w:r>
    </w:p>
    <w:p w:rsidR="00A74B07" w:rsidRPr="00F70831" w:rsidRDefault="00A74B07" w:rsidP="00A74B07">
      <w:pPr>
        <w:spacing w:before="120" w:line="276" w:lineRule="auto"/>
        <w:rPr>
          <w:rFonts w:ascii="Verdana" w:eastAsia="Calibri" w:hAnsi="Verdana" w:cs="Arial"/>
          <w:bCs/>
        </w:rPr>
      </w:pPr>
      <w:r w:rsidRPr="00F70831">
        <w:rPr>
          <w:rFonts w:ascii="Verdana" w:eastAsia="Calibri" w:hAnsi="Verdana" w:cs="Arial"/>
          <w:iCs/>
        </w:rPr>
        <w:t>1.</w:t>
      </w:r>
      <w:r w:rsidRPr="00F70831">
        <w:rPr>
          <w:rFonts w:ascii="Verdana" w:eastAsia="Calibri" w:hAnsi="Verdana" w:cs="Arial"/>
          <w:b/>
          <w:iCs/>
        </w:rPr>
        <w:t> </w:t>
      </w:r>
      <w:r w:rsidRPr="00F70831">
        <w:rPr>
          <w:rFonts w:ascii="Verdana" w:eastAsia="Calibri" w:hAnsi="Verdana" w:cs="Arial"/>
          <w:iCs/>
        </w:rPr>
        <w:t>O</w:t>
      </w:r>
      <w:r w:rsidRPr="00F70831">
        <w:rPr>
          <w:rFonts w:ascii="Verdana" w:eastAsia="Calibri" w:hAnsi="Verdana" w:cs="Arial"/>
          <w:bCs/>
        </w:rPr>
        <w:t xml:space="preserve">ferujemy wykonanie </w:t>
      </w:r>
      <w:r w:rsidRPr="00F70831">
        <w:rPr>
          <w:rFonts w:ascii="Verdana" w:eastAsia="Calibri" w:hAnsi="Verdana" w:cs="Arial"/>
          <w:b/>
          <w:bCs/>
        </w:rPr>
        <w:t>przedmiotu zamówienia</w:t>
      </w:r>
      <w:r w:rsidRPr="00F70831">
        <w:rPr>
          <w:rFonts w:ascii="Verdana" w:eastAsia="Calibri" w:hAnsi="Verdana" w:cs="Arial"/>
          <w:bCs/>
        </w:rPr>
        <w:t xml:space="preserve"> </w:t>
      </w:r>
      <w:r>
        <w:rPr>
          <w:rFonts w:ascii="Verdana" w:eastAsia="Calibri" w:hAnsi="Verdana" w:cs="Arial"/>
          <w:b/>
          <w:bCs/>
          <w:color w:val="FF0000"/>
        </w:rPr>
        <w:t>w zakresie części 2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 zamówienia</w:t>
      </w:r>
      <w:r w:rsidRPr="00873833">
        <w:rPr>
          <w:rFonts w:ascii="Verdana" w:eastAsia="Calibri" w:hAnsi="Verdana" w:cs="Arial"/>
          <w:b/>
          <w:bCs/>
          <w:color w:val="2F5496" w:themeColor="accent5" w:themeShade="BF"/>
        </w:rPr>
        <w:t xml:space="preserve"> </w:t>
      </w:r>
      <w:r w:rsidRPr="00F70831">
        <w:rPr>
          <w:rFonts w:ascii="Verdana" w:eastAsia="Calibri" w:hAnsi="Verdana" w:cs="Arial"/>
          <w:bCs/>
        </w:rPr>
        <w:t>na następujących zasadach:</w:t>
      </w:r>
    </w:p>
    <w:p w:rsidR="00A74B07" w:rsidRDefault="00A74B07" w:rsidP="00A74B07">
      <w:pPr>
        <w:spacing w:after="120" w:line="276" w:lineRule="auto"/>
        <w:ind w:left="1701" w:hanging="1701"/>
        <w:rPr>
          <w:rFonts w:ascii="Verdana" w:hAnsi="Verdana" w:cs="Verdana"/>
        </w:rPr>
      </w:pPr>
      <w:r w:rsidRPr="00F70831">
        <w:rPr>
          <w:rFonts w:ascii="Verdana" w:eastAsia="Calibri" w:hAnsi="Verdana" w:cs="Arial"/>
          <w:bCs/>
        </w:rPr>
        <w:t xml:space="preserve">1.1. </w:t>
      </w:r>
      <w:r w:rsidRPr="00873833">
        <w:rPr>
          <w:rFonts w:ascii="Verdana" w:eastAsia="Calibri" w:hAnsi="Verdana" w:cs="Times New Roman"/>
          <w:b/>
          <w:color w:val="FF0000"/>
        </w:rPr>
        <w:t xml:space="preserve">Część </w:t>
      </w:r>
      <w:r>
        <w:rPr>
          <w:rFonts w:ascii="Verdana" w:eastAsia="Calibri" w:hAnsi="Verdana" w:cs="Times New Roman"/>
          <w:b/>
          <w:color w:val="FF0000"/>
        </w:rPr>
        <w:t>2</w:t>
      </w:r>
      <w:r w:rsidRPr="00873833">
        <w:rPr>
          <w:rFonts w:ascii="Verdana" w:eastAsia="Calibri" w:hAnsi="Verdana" w:cs="Times New Roman"/>
          <w:b/>
          <w:color w:val="FF0000"/>
        </w:rPr>
        <w:t>:</w:t>
      </w:r>
      <w:r w:rsidRPr="00873833">
        <w:rPr>
          <w:rFonts w:ascii="Verdana" w:eastAsia="Calibri" w:hAnsi="Verdana" w:cs="Times New Roman"/>
          <w:b/>
          <w:color w:val="FF0000"/>
        </w:rPr>
        <w:tab/>
      </w:r>
      <w:r w:rsidRPr="00A74B07">
        <w:rPr>
          <w:rFonts w:ascii="Verdana" w:hAnsi="Verdana" w:cs="Verdana"/>
        </w:rPr>
        <w:t>Zakup i dostawa sprzętu elektrycznego na potrzeby projektu „Praktyczne kształcenie zawodowe szansą na lepszy start - poprawa jakości kształcenia w szkołach zawodowych w Częstochowie”</w:t>
      </w:r>
    </w:p>
    <w:p w:rsidR="00A74B07" w:rsidRPr="00F70831" w:rsidRDefault="00A74B07" w:rsidP="00A74B07">
      <w:pPr>
        <w:spacing w:after="120" w:line="276" w:lineRule="auto"/>
        <w:ind w:left="1701" w:hanging="1701"/>
        <w:rPr>
          <w:rFonts w:ascii="Verdana" w:eastAsia="Times New Roman" w:hAnsi="Verdana" w:cs="Arial"/>
          <w:lang w:eastAsia="zh-CN"/>
        </w:rPr>
      </w:pPr>
      <w:r w:rsidRPr="00F70831">
        <w:rPr>
          <w:rFonts w:ascii="Verdana" w:eastAsia="Calibri" w:hAnsi="Verdana" w:cs="Arial"/>
          <w:bCs/>
        </w:rPr>
        <w:t xml:space="preserve">1.1.1. </w:t>
      </w:r>
      <w:r w:rsidRPr="00F70831">
        <w:rPr>
          <w:rFonts w:ascii="Verdana" w:eastAsia="Calibri" w:hAnsi="Verdana" w:cs="Arial"/>
          <w:b/>
        </w:rPr>
        <w:t>Całkowita ryczałtowa wartość</w:t>
      </w:r>
      <w:r w:rsidRPr="00F70831">
        <w:rPr>
          <w:rFonts w:ascii="Verdana" w:eastAsia="Calibri" w:hAnsi="Verdana" w:cs="Arial"/>
        </w:rPr>
        <w:t xml:space="preserve"> dokonanego zakupu wraz z dostawą wynosi: </w:t>
      </w:r>
    </w:p>
    <w:p w:rsidR="00A74B07" w:rsidRPr="00F70831" w:rsidRDefault="00A74B07" w:rsidP="00A74B07">
      <w:pPr>
        <w:tabs>
          <w:tab w:val="left" w:pos="6663"/>
          <w:tab w:val="left" w:pos="8412"/>
          <w:tab w:val="left" w:pos="13079"/>
          <w:tab w:val="left" w:pos="13504"/>
        </w:tabs>
        <w:spacing w:line="240" w:lineRule="auto"/>
        <w:ind w:left="426" w:hanging="306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bCs/>
        </w:rPr>
        <w:t>a</w:t>
      </w:r>
      <w:r w:rsidRPr="00F70831">
        <w:rPr>
          <w:rFonts w:ascii="Verdana" w:eastAsia="Calibri" w:hAnsi="Verdana" w:cs="Times New Roman"/>
          <w:b/>
          <w:bCs/>
        </w:rPr>
        <w:t>)</w:t>
      </w:r>
      <w:r w:rsidRPr="00F70831">
        <w:rPr>
          <w:rFonts w:ascii="Verdana" w:eastAsia="Calibri" w:hAnsi="Verdana" w:cs="Times New Roman"/>
          <w:b/>
        </w:rPr>
        <w:tab/>
      </w:r>
      <w:r w:rsidRPr="00F70831">
        <w:rPr>
          <w:rFonts w:ascii="Verdana" w:eastAsia="Calibri" w:hAnsi="Verdana" w:cs="Arial"/>
          <w:b/>
        </w:rPr>
        <w:t>całkowita</w:t>
      </w:r>
      <w:r w:rsidRPr="00F70831">
        <w:rPr>
          <w:rFonts w:ascii="Verdana" w:eastAsia="Calibri" w:hAnsi="Verdana" w:cs="Times New Roman"/>
          <w:b/>
        </w:rPr>
        <w:t xml:space="preserve"> wartość brutto (wraz z podatkiem VAT) w</w:t>
      </w:r>
      <w:r w:rsidRPr="00F70831">
        <w:rPr>
          <w:rFonts w:ascii="Verdana" w:eastAsia="Calibri" w:hAnsi="Verdana" w:cs="Times New Roman"/>
        </w:rPr>
        <w:t xml:space="preserve"> wysokości</w:t>
      </w:r>
      <w:r w:rsidRPr="00F70831">
        <w:rPr>
          <w:rFonts w:ascii="Verdana" w:eastAsia="Calibri" w:hAnsi="Verdana" w:cs="Times New Roman"/>
          <w:bCs/>
        </w:rPr>
        <w:t xml:space="preserve">: </w:t>
      </w:r>
      <w:r w:rsidRPr="00F70831">
        <w:rPr>
          <w:rFonts w:ascii="Verdana" w:eastAsia="Calibri" w:hAnsi="Verdana" w:cs="Times New Roman"/>
          <w:b/>
        </w:rPr>
        <w:t>______________ zł</w:t>
      </w:r>
    </w:p>
    <w:p w:rsidR="00A74B07" w:rsidRPr="0082424A" w:rsidRDefault="00A74B07" w:rsidP="00A74B07">
      <w:pPr>
        <w:tabs>
          <w:tab w:val="left" w:pos="5387"/>
          <w:tab w:val="left" w:pos="6237"/>
          <w:tab w:val="left" w:pos="6804"/>
        </w:tabs>
        <w:spacing w:line="240" w:lineRule="auto"/>
        <w:ind w:left="142"/>
        <w:jc w:val="both"/>
        <w:rPr>
          <w:rFonts w:ascii="Verdana" w:eastAsia="Calibri" w:hAnsi="Verdana" w:cs="Times New Roman"/>
        </w:rPr>
      </w:pPr>
      <w:r w:rsidRPr="0082424A">
        <w:rPr>
          <w:rFonts w:ascii="Verdana" w:eastAsia="Calibri" w:hAnsi="Verdana" w:cs="Times New Roman"/>
        </w:rPr>
        <w:t>w tym:</w:t>
      </w: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403"/>
        <w:gridCol w:w="2126"/>
        <w:gridCol w:w="1276"/>
        <w:gridCol w:w="2410"/>
      </w:tblGrid>
      <w:tr w:rsidR="00A74B07" w:rsidRPr="0082424A" w:rsidTr="00A74B07">
        <w:trPr>
          <w:trHeight w:val="1975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D97581">
            <w:pPr>
              <w:widowControl w:val="0"/>
              <w:suppressAutoHyphens/>
              <w:snapToGrid w:val="0"/>
              <w:spacing w:after="200" w:line="360" w:lineRule="auto"/>
              <w:ind w:left="-57" w:right="-13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403" w:type="dxa"/>
            <w:shd w:val="clear" w:color="auto" w:fill="auto"/>
          </w:tcPr>
          <w:p w:rsidR="00A74B07" w:rsidRPr="0082424A" w:rsidRDefault="00A74B07" w:rsidP="00D97581">
            <w:pPr>
              <w:widowControl w:val="0"/>
              <w:suppressAutoHyphens/>
              <w:autoSpaceDE w:val="0"/>
              <w:snapToGrid w:val="0"/>
              <w:spacing w:after="200" w:line="36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Nazwa produktu</w:t>
            </w: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D97581">
            <w:pPr>
              <w:widowControl w:val="0"/>
              <w:suppressAutoHyphens/>
              <w:snapToGrid w:val="0"/>
              <w:spacing w:after="60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E27DE4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Cena jednostkowa brutto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(zł)</w:t>
            </w:r>
          </w:p>
        </w:tc>
        <w:tc>
          <w:tcPr>
            <w:tcW w:w="1276" w:type="dxa"/>
            <w:shd w:val="clear" w:color="auto" w:fill="auto"/>
          </w:tcPr>
          <w:p w:rsidR="00A74B07" w:rsidRPr="0082424A" w:rsidRDefault="00A74B07" w:rsidP="00D97581">
            <w:pPr>
              <w:widowControl w:val="0"/>
              <w:suppressAutoHyphens/>
              <w:snapToGrid w:val="0"/>
              <w:spacing w:after="116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Ilość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(szt.)</w:t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410" w:type="dxa"/>
          </w:tcPr>
          <w:p w:rsidR="00A74B07" w:rsidRPr="0082424A" w:rsidRDefault="00A74B07" w:rsidP="00D97581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Cena całkowita brutto</w:t>
            </w:r>
          </w:p>
          <w:p w:rsidR="00A74B07" w:rsidRPr="0082424A" w:rsidRDefault="00A74B07" w:rsidP="00D97581">
            <w:pPr>
              <w:snapToGrid w:val="0"/>
              <w:spacing w:after="40"/>
              <w:ind w:left="-164" w:right="-108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</w:rPr>
              <w:t>(kol. 3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x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4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)</w:t>
            </w:r>
          </w:p>
          <w:p w:rsidR="00A74B07" w:rsidRPr="0082424A" w:rsidRDefault="00A74B07" w:rsidP="00D97581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(zł)</w:t>
            </w: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A74B07" w:rsidRPr="0082424A" w:rsidRDefault="00A74B07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74B07" w:rsidRPr="0082424A" w:rsidRDefault="00A74B07" w:rsidP="00D97581">
            <w:pPr>
              <w:snapToGrid w:val="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A74B07" w:rsidRPr="0082424A" w:rsidRDefault="00A74B07" w:rsidP="00D97581">
            <w:pPr>
              <w:widowControl w:val="0"/>
              <w:suppressAutoHyphens/>
              <w:snapToGrid w:val="0"/>
              <w:spacing w:after="0" w:line="360" w:lineRule="auto"/>
              <w:ind w:left="363" w:hanging="363"/>
              <w:jc w:val="center"/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  <w:t>5</w:t>
            </w: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Stół </w:t>
            </w:r>
            <w:r w:rsidRPr="00F8683E">
              <w:rPr>
                <w:rFonts w:ascii="Verdana" w:eastAsia="Mangal" w:hAnsi="Verdana" w:cs="Verdana"/>
              </w:rPr>
              <w:t xml:space="preserve">laboratoryjny </w:t>
            </w:r>
          </w:p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5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dla </w:t>
            </w:r>
            <w:r w:rsidRPr="00F8683E">
              <w:rPr>
                <w:rFonts w:ascii="Verdana" w:eastAsia="Mangal" w:hAnsi="Verdana" w:cs="Verdana"/>
              </w:rPr>
              <w:t xml:space="preserve">kwalifikacji ELE.02 </w:t>
            </w: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</w:t>
            </w:r>
            <w:r w:rsidRPr="00F8683E">
              <w:rPr>
                <w:rFonts w:ascii="Verdana" w:eastAsia="Mangal" w:hAnsi="Verdana" w:cs="Verdana"/>
              </w:rPr>
              <w:t xml:space="preserve">parametrów </w:t>
            </w:r>
          </w:p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</w:t>
            </w:r>
            <w:r w:rsidRPr="00F8683E">
              <w:rPr>
                <w:rFonts w:ascii="Verdana" w:eastAsia="Mangal" w:hAnsi="Verdana" w:cs="Verdana"/>
              </w:rPr>
              <w:t xml:space="preserve">edukacyjny do sterowników PLC </w:t>
            </w:r>
          </w:p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 xml:space="preserve">dydaktyczne z modułem magazynu grawitacyjnego  modułem transportu i modułem magazynu </w:t>
            </w:r>
          </w:p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>dydaktyczne do serwonapędu</w:t>
            </w:r>
          </w:p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 xml:space="preserve">egzaminacyjne </w:t>
            </w:r>
          </w:p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14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Style w:val="Pogrubienie"/>
                <w:rFonts w:ascii="Verdana" w:eastAsia="Verdana" w:hAnsi="Verdana" w:cs="Verdana"/>
                <w:b w:val="0"/>
                <w:bCs w:val="0"/>
              </w:rPr>
              <w:t xml:space="preserve">Zestaw </w:t>
            </w:r>
            <w:r w:rsidRPr="00F8683E">
              <w:rPr>
                <w:rStyle w:val="Pogrubienie"/>
                <w:rFonts w:ascii="Verdana" w:eastAsia="Mangal" w:hAnsi="Verdana" w:cs="Verdana"/>
                <w:b w:val="0"/>
                <w:bCs w:val="0"/>
              </w:rPr>
              <w:t xml:space="preserve">egzaminacyjny PLC </w:t>
            </w:r>
          </w:p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14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Rozdzielnica </w:t>
            </w:r>
          </w:p>
          <w:p w:rsidR="00A74B07" w:rsidRPr="00F8683E" w:rsidRDefault="00A74B07" w:rsidP="00A74B07">
            <w:pPr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14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Style w:val="Pogrubienie"/>
                <w:rFonts w:ascii="Verdana" w:hAnsi="Verdana" w:cs="Verdana"/>
                <w:b w:val="0"/>
                <w:bCs w:val="0"/>
              </w:rPr>
            </w:pPr>
            <w:r w:rsidRPr="00F8683E">
              <w:rPr>
                <w:rFonts w:ascii="Verdana" w:eastAsia="Verdana" w:hAnsi="Verdana" w:cs="Verdana"/>
              </w:rPr>
              <w:t xml:space="preserve">Zestaw </w:t>
            </w:r>
            <w:r w:rsidRPr="00F8683E">
              <w:rPr>
                <w:rFonts w:ascii="Verdana" w:eastAsia="Mangal" w:hAnsi="Verdana" w:cs="Verdana"/>
              </w:rPr>
              <w:t xml:space="preserve">egzaminacyjny pneumatyki </w:t>
            </w: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74B07" w:rsidRPr="0082424A" w:rsidTr="00A74B07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A74B07" w:rsidRPr="0082424A" w:rsidRDefault="00A74B07" w:rsidP="00A74B07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shd w:val="clear" w:color="auto" w:fill="auto"/>
          </w:tcPr>
          <w:p w:rsidR="00A74B07" w:rsidRPr="00F8683E" w:rsidRDefault="00A74B07" w:rsidP="00A74B07">
            <w:pPr>
              <w:autoSpaceDE w:val="0"/>
              <w:spacing w:before="120" w:line="276" w:lineRule="auto"/>
              <w:rPr>
                <w:rStyle w:val="Pogrubienie"/>
                <w:rFonts w:ascii="Verdana" w:hAnsi="Verdana" w:cs="Verdana"/>
                <w:b w:val="0"/>
                <w:bCs w:val="0"/>
              </w:rPr>
            </w:pPr>
            <w:r w:rsidRPr="00F8683E">
              <w:rPr>
                <w:rFonts w:ascii="Verdana" w:eastAsia="Verdana" w:hAnsi="Verdana" w:cs="Verdana"/>
              </w:rPr>
              <w:t xml:space="preserve">Silnik z </w:t>
            </w:r>
            <w:r w:rsidRPr="00F8683E">
              <w:rPr>
                <w:rFonts w:ascii="Verdana" w:eastAsia="Mangal" w:hAnsi="Verdana" w:cs="Verdana"/>
              </w:rPr>
              <w:t xml:space="preserve">falownikiem </w:t>
            </w:r>
          </w:p>
        </w:tc>
        <w:tc>
          <w:tcPr>
            <w:tcW w:w="2126" w:type="dxa"/>
            <w:shd w:val="clear" w:color="auto" w:fill="auto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shd w:val="clear" w:color="auto" w:fill="auto"/>
          </w:tcPr>
          <w:p w:rsidR="00A74B07" w:rsidRPr="00F8683E" w:rsidRDefault="00A74B07" w:rsidP="00A74B07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  <w:tc>
          <w:tcPr>
            <w:tcW w:w="2410" w:type="dxa"/>
          </w:tcPr>
          <w:p w:rsidR="00A74B07" w:rsidRPr="0082424A" w:rsidRDefault="00A74B07" w:rsidP="00A74B0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A74B07" w:rsidRDefault="00A74B07" w:rsidP="00A74B07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Cs/>
        </w:rPr>
      </w:pPr>
    </w:p>
    <w:p w:rsidR="00A74B07" w:rsidRPr="00F70831" w:rsidRDefault="00A74B07" w:rsidP="00A74B07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/>
          <w:bCs/>
        </w:rPr>
      </w:pPr>
      <w:r w:rsidRPr="00F70831">
        <w:rPr>
          <w:rFonts w:ascii="Verdana" w:eastAsia="Calibri" w:hAnsi="Verdana" w:cs="Arial"/>
          <w:bCs/>
        </w:rPr>
        <w:lastRenderedPageBreak/>
        <w:t>1.1.2.</w:t>
      </w:r>
      <w:r>
        <w:rPr>
          <w:rFonts w:ascii="Verdana" w:eastAsia="Calibri" w:hAnsi="Verdana" w:cs="Arial"/>
          <w:bCs/>
        </w:rPr>
        <w:t xml:space="preserve"> </w:t>
      </w:r>
      <w:r w:rsidRPr="00F70831">
        <w:rPr>
          <w:rFonts w:ascii="Verdana" w:eastAsia="Calibri" w:hAnsi="Verdana" w:cs="Arial"/>
          <w:b/>
          <w:bCs/>
        </w:rPr>
        <w:t>TERMIN DOSTAWY: _______ dni.</w:t>
      </w:r>
    </w:p>
    <w:p w:rsidR="00A74B07" w:rsidRPr="00F70831" w:rsidRDefault="00A74B07" w:rsidP="00A74B07">
      <w:pPr>
        <w:tabs>
          <w:tab w:val="left" w:pos="-30726"/>
        </w:tabs>
        <w:spacing w:after="0" w:line="276" w:lineRule="auto"/>
        <w:ind w:left="851"/>
        <w:rPr>
          <w:rFonts w:ascii="Verdana" w:eastAsia="Calibri" w:hAnsi="Verdana" w:cs="Verdana"/>
          <w:b/>
        </w:rPr>
      </w:pPr>
      <w:r w:rsidRPr="00F70831">
        <w:rPr>
          <w:rFonts w:ascii="Verdana" w:eastAsia="Calibri" w:hAnsi="Verdana" w:cs="Verdana"/>
          <w:b/>
        </w:rPr>
        <w:t>Uwaga:</w:t>
      </w:r>
    </w:p>
    <w:p w:rsidR="00A74B07" w:rsidRPr="00F70831" w:rsidRDefault="00A74B07" w:rsidP="00A74B07">
      <w:pPr>
        <w:tabs>
          <w:tab w:val="left" w:pos="-30726"/>
        </w:tabs>
        <w:spacing w:after="120" w:line="276" w:lineRule="auto"/>
        <w:ind w:left="851"/>
        <w:rPr>
          <w:rFonts w:ascii="Verdana" w:eastAsia="Tahoma" w:hAnsi="Verdana" w:cs="Verdana"/>
        </w:rPr>
      </w:pPr>
      <w:r w:rsidRPr="00F70831">
        <w:rPr>
          <w:rFonts w:ascii="Verdana" w:eastAsia="Calibri" w:hAnsi="Verdana" w:cs="Verdana"/>
        </w:rPr>
        <w:t xml:space="preserve">Ocenie podlegać będzie termin dostawy podany w dniach. </w:t>
      </w:r>
      <w:r w:rsidRPr="00F70831">
        <w:rPr>
          <w:rFonts w:ascii="Verdana" w:eastAsia="Tahoma" w:hAnsi="Verdana" w:cs="Verdana"/>
        </w:rPr>
        <w:t>Termin dostawy będzie liczony od dnia następnego po dniu zawarcia umowy.</w:t>
      </w:r>
    </w:p>
    <w:p w:rsidR="00A74B07" w:rsidRPr="00F70831" w:rsidRDefault="00A74B07" w:rsidP="00A74B07">
      <w:pPr>
        <w:tabs>
          <w:tab w:val="left" w:pos="-30726"/>
        </w:tabs>
        <w:spacing w:after="240" w:line="276" w:lineRule="auto"/>
        <w:ind w:left="851"/>
        <w:rPr>
          <w:rFonts w:ascii="Verdana" w:eastAsia="Calibri" w:hAnsi="Verdana" w:cs="Verdana"/>
        </w:rPr>
      </w:pPr>
      <w:r w:rsidRPr="00D340B5">
        <w:rPr>
          <w:rFonts w:ascii="Verdana" w:eastAsia="Tahoma" w:hAnsi="Verdana" w:cs="Verdana"/>
        </w:rPr>
        <w:t xml:space="preserve">Zamawiający dokona oceny tego kryterium w zakresie od 14 do </w:t>
      </w:r>
      <w:r>
        <w:rPr>
          <w:rFonts w:ascii="Verdana" w:eastAsia="Tahoma" w:hAnsi="Verdana" w:cs="Verdana"/>
        </w:rPr>
        <w:t>59</w:t>
      </w:r>
      <w:r w:rsidRPr="00D340B5">
        <w:rPr>
          <w:rFonts w:ascii="Verdana" w:eastAsia="Tahoma" w:hAnsi="Verdana" w:cs="Verdana"/>
        </w:rPr>
        <w:t xml:space="preserve"> dni. </w:t>
      </w:r>
      <w:r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 xml:space="preserve">0 dniowy termin otrzyma 0 punktów jako podstawowy, wymagany przez zamawiającego. Zaoferowany termin dostawy krótszy niż 14 dni nie będzie dodatkowo punktowany. Brak wpisu dot. długości terminu dostawy w FORMULARZU OFERTOWYM będzie traktowany przez zamawiającego jako </w:t>
      </w:r>
      <w:r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>0-dniowy termin dostawy.</w:t>
      </w:r>
      <w:r>
        <w:rPr>
          <w:rFonts w:ascii="Verdana" w:eastAsia="Tahoma" w:hAnsi="Verdana" w:cs="Verdana"/>
        </w:rPr>
        <w:t xml:space="preserve"> </w:t>
      </w:r>
    </w:p>
    <w:p w:rsidR="00A74B07" w:rsidRPr="005C66FB" w:rsidRDefault="00A74B07" w:rsidP="00A74B07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1.1.3</w:t>
      </w:r>
      <w:r w:rsidRPr="00F70831">
        <w:rPr>
          <w:rFonts w:ascii="Verdana" w:eastAsia="Calibri" w:hAnsi="Verdana" w:cs="Arial"/>
          <w:bCs/>
        </w:rPr>
        <w:t>.</w:t>
      </w:r>
      <w:r>
        <w:rPr>
          <w:rFonts w:ascii="Verdana" w:eastAsia="Calibri" w:hAnsi="Verdana" w:cs="Arial"/>
          <w:bCs/>
        </w:rPr>
        <w:t xml:space="preserve"> </w:t>
      </w:r>
      <w:r w:rsidRPr="005C66FB">
        <w:rPr>
          <w:rFonts w:ascii="Verdana" w:eastAsia="Calibri" w:hAnsi="Verdana" w:cs="Arial"/>
          <w:b/>
          <w:bCs/>
        </w:rPr>
        <w:t>Okres gwarancji</w:t>
      </w:r>
      <w:r>
        <w:rPr>
          <w:rFonts w:ascii="Verdana" w:eastAsia="Calibri" w:hAnsi="Verdana" w:cs="Arial"/>
          <w:bCs/>
        </w:rPr>
        <w:t xml:space="preserve">:  </w:t>
      </w:r>
      <w:r>
        <w:rPr>
          <w:rFonts w:ascii="Verdana" w:eastAsia="Calibri" w:hAnsi="Verdana" w:cs="Arial"/>
          <w:bCs/>
        </w:rPr>
        <w:br/>
        <w:t>Oferujemy __________</w:t>
      </w:r>
      <w:r w:rsidRPr="00F70831">
        <w:rPr>
          <w:rFonts w:ascii="Verdana" w:eastAsia="Calibri" w:hAnsi="Verdana" w:cs="Arial"/>
          <w:bCs/>
        </w:rPr>
        <w:tab/>
      </w:r>
      <w:r>
        <w:rPr>
          <w:rFonts w:ascii="Verdana" w:eastAsia="Calibri" w:hAnsi="Verdana" w:cs="Arial"/>
          <w:bCs/>
        </w:rPr>
        <w:t xml:space="preserve"> - miesięczny okres gwarancji.</w:t>
      </w:r>
      <w:r>
        <w:rPr>
          <w:rFonts w:ascii="Verdana" w:eastAsia="Calibri" w:hAnsi="Verdana" w:cs="Arial"/>
          <w:bCs/>
        </w:rPr>
        <w:br/>
        <w:t xml:space="preserve">UWAGA: Minimalny okres gwarancji </w:t>
      </w:r>
      <w:r w:rsidRPr="005C66FB">
        <w:rPr>
          <w:rFonts w:ascii="Verdana" w:eastAsia="Calibri" w:hAnsi="Verdana" w:cs="Arial"/>
          <w:bCs/>
        </w:rPr>
        <w:t xml:space="preserve">wymagany przez zamawiającego wynosi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 miesi</w:t>
      </w:r>
      <w:r>
        <w:rPr>
          <w:rFonts w:ascii="Verdana" w:eastAsia="Calibri" w:hAnsi="Verdana" w:cs="Arial"/>
          <w:bCs/>
        </w:rPr>
        <w:t>ą</w:t>
      </w:r>
      <w:r w:rsidRPr="005C66FB">
        <w:rPr>
          <w:rFonts w:ascii="Verdana" w:eastAsia="Calibri" w:hAnsi="Verdana" w:cs="Arial"/>
          <w:bCs/>
        </w:rPr>
        <w:t>c</w:t>
      </w:r>
      <w:r>
        <w:rPr>
          <w:rFonts w:ascii="Verdana" w:eastAsia="Calibri" w:hAnsi="Verdana" w:cs="Arial"/>
          <w:bCs/>
        </w:rPr>
        <w:t>e</w:t>
      </w:r>
      <w:r w:rsidRPr="005C66FB">
        <w:rPr>
          <w:rFonts w:ascii="Verdana" w:eastAsia="Calibri" w:hAnsi="Verdana" w:cs="Arial"/>
          <w:bCs/>
        </w:rPr>
        <w:t>.</w:t>
      </w:r>
    </w:p>
    <w:p w:rsidR="00A74B07" w:rsidRDefault="00A74B07" w:rsidP="00A74B07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ab/>
      </w:r>
      <w:r w:rsidRPr="005C66FB">
        <w:rPr>
          <w:rFonts w:ascii="Verdana" w:eastAsia="Calibri" w:hAnsi="Verdana" w:cs="Arial"/>
          <w:bCs/>
        </w:rPr>
        <w:t xml:space="preserve">Brak wpisu dot. długości okresu gwarancji w FORMULARZU OFERTOWYM  będzie traktowany przez zamawiającego jako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-miesięczny okres gwarancji</w:t>
      </w:r>
      <w:r>
        <w:rPr>
          <w:rFonts w:ascii="Verdana" w:eastAsia="Calibri" w:hAnsi="Verdana" w:cs="Arial"/>
          <w:bCs/>
        </w:rPr>
        <w:t xml:space="preserve">. </w:t>
      </w:r>
      <w:r w:rsidRPr="003717E2">
        <w:rPr>
          <w:rFonts w:ascii="Verdana" w:hAnsi="Verdana"/>
        </w:rPr>
        <w:t>W przypadku różnych okresów gwarancji dla poszczególnych sprzętów, zamawiający przyjmie do oceny najkrótszy z zaproponowanych okresów gwarancji</w:t>
      </w:r>
      <w:r>
        <w:rPr>
          <w:rFonts w:ascii="Verdana" w:hAnsi="Verdana"/>
        </w:rPr>
        <w:t>.</w:t>
      </w:r>
    </w:p>
    <w:p w:rsidR="00A74B07" w:rsidRDefault="00A74B07" w:rsidP="00A74B07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</w:p>
    <w:p w:rsidR="00A74B07" w:rsidRPr="00F70831" w:rsidRDefault="00A74B07" w:rsidP="00A74B07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Arial"/>
        </w:rPr>
      </w:pPr>
      <w:r>
        <w:rPr>
          <w:rFonts w:ascii="Verdana" w:eastAsia="Calibri" w:hAnsi="Verdana" w:cs="Arial"/>
          <w:bCs/>
        </w:rPr>
        <w:t xml:space="preserve">1.1.4. </w:t>
      </w:r>
      <w:r w:rsidRPr="00F70831">
        <w:rPr>
          <w:rFonts w:ascii="Verdana" w:eastAsia="Calibri" w:hAnsi="Verdana" w:cs="Arial"/>
        </w:rPr>
        <w:t xml:space="preserve">Deklarujemy, że </w:t>
      </w:r>
      <w:r w:rsidRPr="00F70831">
        <w:rPr>
          <w:rFonts w:ascii="Verdana" w:eastAsia="Calibri" w:hAnsi="Verdana" w:cs="Arial"/>
          <w:b/>
          <w:bCs/>
        </w:rPr>
        <w:t>włączymy/nie włączymy</w:t>
      </w: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Calibri" w:hAnsi="Verdana" w:cs="Arial"/>
        </w:rPr>
        <w:t xml:space="preserve">w realizację zamówienia </w:t>
      </w:r>
      <w:r w:rsidRPr="00F70831">
        <w:rPr>
          <w:rFonts w:ascii="Verdana" w:eastAsia="Calibri" w:hAnsi="Verdana" w:cs="Arial"/>
          <w:b/>
        </w:rPr>
        <w:t xml:space="preserve">min. 1 osobę </w:t>
      </w:r>
      <w:r w:rsidRPr="00F70831">
        <w:rPr>
          <w:rFonts w:ascii="Verdana" w:eastAsia="Tahoma" w:hAnsi="Verdana" w:cs="Arial"/>
          <w:b/>
        </w:rPr>
        <w:t>posiadającą niepełnosprawność</w:t>
      </w:r>
      <w:r w:rsidRPr="00F70831">
        <w:rPr>
          <w:rFonts w:ascii="Verdana" w:eastAsia="Tahoma" w:hAnsi="Verdana" w:cs="Arial"/>
        </w:rPr>
        <w:t xml:space="preserve"> potwierdzoną orzeczeniem o niepełnosprawności lub orzeczeniem lekarskim.</w:t>
      </w:r>
    </w:p>
    <w:p w:rsidR="00A74B07" w:rsidRPr="00F70831" w:rsidRDefault="00A74B07" w:rsidP="00A74B07">
      <w:pPr>
        <w:spacing w:after="120" w:line="276" w:lineRule="auto"/>
        <w:ind w:left="851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  <w:r w:rsidRPr="00F70831">
        <w:rPr>
          <w:rFonts w:ascii="Verdana" w:eastAsia="Times New Roman" w:hAnsi="Verdana" w:cs="Verdana"/>
          <w:iCs/>
          <w:lang w:eastAsia="pl-PL"/>
        </w:rPr>
        <w:br/>
      </w:r>
    </w:p>
    <w:p w:rsidR="00A74B07" w:rsidRPr="00F70831" w:rsidRDefault="00A74B07" w:rsidP="00A74B07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after="120" w:line="276" w:lineRule="auto"/>
        <w:ind w:left="851" w:hanging="709"/>
        <w:rPr>
          <w:rFonts w:ascii="Verdana" w:eastAsia="Calibri" w:hAnsi="Verdana" w:cs="Arial"/>
          <w:shd w:val="clear" w:color="auto" w:fill="FFFFFF"/>
        </w:rPr>
      </w:pPr>
      <w:r w:rsidRPr="00F70831">
        <w:rPr>
          <w:rFonts w:ascii="Verdana" w:eastAsia="Calibri" w:hAnsi="Verdana" w:cs="Arial"/>
          <w:bCs/>
        </w:rPr>
        <w:t>1.1.5.</w:t>
      </w:r>
      <w:r w:rsidRPr="00F70831">
        <w:rPr>
          <w:rFonts w:ascii="Verdana" w:eastAsia="Calibri" w:hAnsi="Verdana" w:cs="Arial"/>
          <w:bCs/>
        </w:rPr>
        <w:tab/>
        <w:t xml:space="preserve">Poniżej przedkładam </w:t>
      </w:r>
      <w:r w:rsidRPr="00F70831">
        <w:rPr>
          <w:rFonts w:ascii="Verdana" w:eastAsia="Verdana" w:hAnsi="Verdana" w:cs="Arial"/>
          <w:b/>
        </w:rPr>
        <w:t xml:space="preserve">wykaz </w:t>
      </w:r>
      <w:r w:rsidRPr="00F70831">
        <w:rPr>
          <w:rFonts w:ascii="Verdana" w:eastAsia="Calibri" w:hAnsi="Verdana" w:cs="Arial"/>
          <w:b/>
          <w:shd w:val="clear" w:color="auto" w:fill="FFFFFF"/>
        </w:rPr>
        <w:t>oferowanych produktów</w:t>
      </w:r>
      <w:r w:rsidRPr="00F70831">
        <w:rPr>
          <w:rFonts w:ascii="Verdana" w:eastAsia="Calibri" w:hAnsi="Verdana" w:cs="Arial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 do SWZ: </w:t>
      </w:r>
    </w:p>
    <w:p w:rsidR="00A74B07" w:rsidRDefault="00A74B07" w:rsidP="00A74B07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tbl>
      <w:tblPr>
        <w:tblW w:w="9631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127"/>
        <w:gridCol w:w="2334"/>
        <w:gridCol w:w="3261"/>
        <w:gridCol w:w="1275"/>
      </w:tblGrid>
      <w:tr w:rsidR="00A74B07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A74B07" w:rsidRPr="006E6792" w:rsidRDefault="00A74B07" w:rsidP="003D74B9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LP</w:t>
            </w:r>
          </w:p>
        </w:tc>
        <w:tc>
          <w:tcPr>
            <w:tcW w:w="2127" w:type="dxa"/>
            <w:shd w:val="clear" w:color="auto" w:fill="auto"/>
          </w:tcPr>
          <w:p w:rsidR="00A74B07" w:rsidRPr="006E6792" w:rsidRDefault="00A74B07" w:rsidP="00D9758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Nazwa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nadana przez Zamawiającego</w:t>
            </w:r>
          </w:p>
        </w:tc>
        <w:tc>
          <w:tcPr>
            <w:tcW w:w="2334" w:type="dxa"/>
          </w:tcPr>
          <w:p w:rsidR="00A74B07" w:rsidRPr="006E6792" w:rsidRDefault="00A74B07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Nazwa modelu i producent</w:t>
            </w:r>
          </w:p>
        </w:tc>
        <w:tc>
          <w:tcPr>
            <w:tcW w:w="3261" w:type="dxa"/>
          </w:tcPr>
          <w:p w:rsidR="00A74B07" w:rsidRPr="006E6792" w:rsidRDefault="00A74B07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 xml:space="preserve">Opis wymagań (w zakresie potwierdzenia, że oferowane dostawy odpowiadają wymaganiom określonym w szczegółowym opisie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lastRenderedPageBreak/>
              <w:t>(SOPZ) stanowiącym załącznik nr 1 do SWZ</w:t>
            </w:r>
          </w:p>
        </w:tc>
        <w:tc>
          <w:tcPr>
            <w:tcW w:w="1275" w:type="dxa"/>
            <w:shd w:val="clear" w:color="auto" w:fill="auto"/>
          </w:tcPr>
          <w:p w:rsidR="00A74B07" w:rsidRPr="006E6792" w:rsidRDefault="00A74B07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lastRenderedPageBreak/>
              <w:t>Ilość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-40" w:firstLine="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Stół </w:t>
            </w:r>
            <w:r w:rsidRPr="00F8683E">
              <w:rPr>
                <w:rFonts w:ascii="Verdana" w:eastAsia="Mangal" w:hAnsi="Verdana" w:cs="Verdana"/>
              </w:rPr>
              <w:t xml:space="preserve">laboratoryjny </w:t>
            </w:r>
          </w:p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</w:tcPr>
          <w:p w:rsidR="00826E8F" w:rsidRPr="006E6792" w:rsidRDefault="00826E8F" w:rsidP="00826E8F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5 szt.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Verdana" w:hAnsi="Verdana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dla </w:t>
            </w:r>
            <w:r w:rsidRPr="00F8683E">
              <w:rPr>
                <w:rFonts w:ascii="Verdana" w:eastAsia="Mangal" w:hAnsi="Verdana" w:cs="Verdana"/>
              </w:rPr>
              <w:t xml:space="preserve">kwalifikacji ELE.02 </w:t>
            </w:r>
          </w:p>
        </w:tc>
        <w:tc>
          <w:tcPr>
            <w:tcW w:w="2334" w:type="dxa"/>
          </w:tcPr>
          <w:p w:rsidR="00826E8F" w:rsidRPr="006E6792" w:rsidRDefault="00826E8F" w:rsidP="00826E8F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</w:t>
            </w:r>
            <w:r w:rsidRPr="00F8683E">
              <w:rPr>
                <w:rFonts w:ascii="Verdana" w:eastAsia="Mangal" w:hAnsi="Verdana" w:cs="Verdana"/>
              </w:rPr>
              <w:t xml:space="preserve">parametrów </w:t>
            </w:r>
          </w:p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</w:tcPr>
          <w:p w:rsidR="00826E8F" w:rsidRPr="006E6792" w:rsidRDefault="00826E8F" w:rsidP="00826E8F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</w:t>
            </w:r>
            <w:r w:rsidRPr="00F8683E">
              <w:rPr>
                <w:rFonts w:ascii="Verdana" w:eastAsia="Mangal" w:hAnsi="Verdana" w:cs="Verdana"/>
              </w:rPr>
              <w:t xml:space="preserve">edukacyjny do sterowników PLC </w:t>
            </w:r>
          </w:p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334" w:type="dxa"/>
          </w:tcPr>
          <w:p w:rsidR="00826E8F" w:rsidRPr="006E6792" w:rsidRDefault="00826E8F" w:rsidP="00826E8F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 xml:space="preserve">dydaktyczne z modułem magazynu grawitacyjnego  modułem transportu i modułem magazynu </w:t>
            </w:r>
          </w:p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334" w:type="dxa"/>
          </w:tcPr>
          <w:p w:rsidR="00826E8F" w:rsidRPr="006E6792" w:rsidRDefault="00826E8F" w:rsidP="00826E8F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>dydaktyczne do serwonapędu</w:t>
            </w:r>
          </w:p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334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 xml:space="preserve">egzaminacyjne </w:t>
            </w:r>
          </w:p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14 szt.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Style w:val="Pogrubienie"/>
                <w:rFonts w:ascii="Verdana" w:eastAsia="Verdana" w:hAnsi="Verdana" w:cs="Verdana"/>
                <w:b w:val="0"/>
                <w:bCs w:val="0"/>
              </w:rPr>
              <w:t xml:space="preserve">Zestaw </w:t>
            </w:r>
            <w:r w:rsidRPr="00F8683E">
              <w:rPr>
                <w:rStyle w:val="Pogrubienie"/>
                <w:rFonts w:ascii="Verdana" w:eastAsia="Mangal" w:hAnsi="Verdana" w:cs="Verdana"/>
                <w:b w:val="0"/>
                <w:bCs w:val="0"/>
              </w:rPr>
              <w:t xml:space="preserve">egzaminacyjny PLC </w:t>
            </w:r>
          </w:p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334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14 szt.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Rozdzielnica </w:t>
            </w:r>
          </w:p>
          <w:p w:rsidR="00826E8F" w:rsidRPr="00F8683E" w:rsidRDefault="00826E8F" w:rsidP="00826E8F">
            <w:pPr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334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14 szt.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Style w:val="Pogrubienie"/>
                <w:rFonts w:ascii="Verdana" w:hAnsi="Verdana" w:cs="Verdana"/>
                <w:b w:val="0"/>
                <w:bCs w:val="0"/>
              </w:rPr>
            </w:pPr>
            <w:r w:rsidRPr="00F8683E">
              <w:rPr>
                <w:rFonts w:ascii="Verdana" w:eastAsia="Verdana" w:hAnsi="Verdana" w:cs="Verdana"/>
              </w:rPr>
              <w:t xml:space="preserve">Zestaw </w:t>
            </w:r>
            <w:r w:rsidRPr="00F8683E">
              <w:rPr>
                <w:rFonts w:ascii="Verdana" w:eastAsia="Mangal" w:hAnsi="Verdana" w:cs="Verdana"/>
              </w:rPr>
              <w:t xml:space="preserve">egzaminacyjny pneumatyki </w:t>
            </w:r>
          </w:p>
        </w:tc>
        <w:tc>
          <w:tcPr>
            <w:tcW w:w="2334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</w:tr>
      <w:tr w:rsidR="00826E8F" w:rsidRPr="006E6792" w:rsidTr="003D74B9">
        <w:trPr>
          <w:trHeight w:val="285"/>
        </w:trPr>
        <w:tc>
          <w:tcPr>
            <w:tcW w:w="634" w:type="dxa"/>
            <w:shd w:val="clear" w:color="auto" w:fill="auto"/>
          </w:tcPr>
          <w:p w:rsidR="00826E8F" w:rsidRPr="003D74B9" w:rsidRDefault="00826E8F" w:rsidP="003D74B9">
            <w:pPr>
              <w:pStyle w:val="Akapitzlist"/>
              <w:numPr>
                <w:ilvl w:val="0"/>
                <w:numId w:val="37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:rsidR="00826E8F" w:rsidRPr="00F8683E" w:rsidRDefault="00826E8F" w:rsidP="00826E8F">
            <w:pPr>
              <w:autoSpaceDE w:val="0"/>
              <w:spacing w:before="120" w:line="276" w:lineRule="auto"/>
              <w:rPr>
                <w:rStyle w:val="Pogrubienie"/>
                <w:rFonts w:ascii="Verdana" w:hAnsi="Verdana" w:cs="Verdana"/>
                <w:b w:val="0"/>
                <w:bCs w:val="0"/>
              </w:rPr>
            </w:pPr>
            <w:r w:rsidRPr="00F8683E">
              <w:rPr>
                <w:rFonts w:ascii="Verdana" w:eastAsia="Verdana" w:hAnsi="Verdana" w:cs="Verdana"/>
              </w:rPr>
              <w:t xml:space="preserve">Silnik z </w:t>
            </w:r>
            <w:r w:rsidRPr="00F8683E">
              <w:rPr>
                <w:rFonts w:ascii="Verdana" w:eastAsia="Mangal" w:hAnsi="Verdana" w:cs="Verdana"/>
              </w:rPr>
              <w:t xml:space="preserve">falownikiem </w:t>
            </w:r>
          </w:p>
        </w:tc>
        <w:tc>
          <w:tcPr>
            <w:tcW w:w="2334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826E8F" w:rsidRPr="006E6792" w:rsidRDefault="00826E8F" w:rsidP="00826E8F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826E8F" w:rsidRPr="00F8683E" w:rsidRDefault="00826E8F" w:rsidP="00826E8F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</w:tr>
    </w:tbl>
    <w:p w:rsidR="00A74B07" w:rsidRDefault="00A74B07" w:rsidP="00A74B07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A74B07" w:rsidRPr="00E27DE4" w:rsidRDefault="00A74B07" w:rsidP="00A74B07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  <w:color w:val="000000" w:themeColor="text1"/>
        </w:rPr>
      </w:pPr>
      <w:r w:rsidRPr="00E27DE4">
        <w:rPr>
          <w:rFonts w:ascii="Verdana" w:eastAsia="Calibri" w:hAnsi="Verdana" w:cs="Verdana"/>
          <w:b/>
          <w:color w:val="000000" w:themeColor="text1"/>
        </w:rPr>
        <w:t>Oświadczam, że ww. produkty spełniają wymagania określone w Szczegółowym Opisie Przedmiotu Zamówienia, stanowiącym załącznik nr 1 do SWZ.</w:t>
      </w:r>
    </w:p>
    <w:p w:rsidR="00A74B07" w:rsidRDefault="00A74B07" w:rsidP="00A74B07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A74B07" w:rsidRDefault="00A74B07" w:rsidP="00A74B07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Verdana"/>
        </w:rPr>
        <w:t>Jednocześnie oświadczam, iż zaoferowany przedmiot zamówienia będzie dostarczony wraz z wymaganym przez Zamawiającego doposażeniem i</w:t>
      </w:r>
      <w:r>
        <w:rPr>
          <w:rFonts w:ascii="Verdana" w:eastAsia="Calibri" w:hAnsi="Verdana" w:cs="Verdana"/>
        </w:rPr>
        <w:t> </w:t>
      </w:r>
      <w:r w:rsidRPr="00F70831">
        <w:rPr>
          <w:rFonts w:ascii="Verdana" w:eastAsia="Calibri" w:hAnsi="Verdana" w:cs="Verdana"/>
        </w:rPr>
        <w:t xml:space="preserve">oprogramowaniem. </w:t>
      </w:r>
    </w:p>
    <w:p w:rsidR="00F004A0" w:rsidRDefault="00F004A0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F004A0" w:rsidRDefault="00F004A0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Pr="001867D2" w:rsidRDefault="003029EB" w:rsidP="003029EB">
      <w:pPr>
        <w:tabs>
          <w:tab w:val="left" w:pos="284"/>
          <w:tab w:val="left" w:pos="567"/>
        </w:tabs>
        <w:spacing w:before="120" w:line="276" w:lineRule="auto"/>
        <w:ind w:left="284"/>
        <w:rPr>
          <w:rFonts w:ascii="Verdana" w:eastAsia="Calibri" w:hAnsi="Verdana" w:cs="Arial"/>
          <w:b/>
          <w:iCs/>
          <w:color w:val="FF0000"/>
        </w:rPr>
      </w:pPr>
      <w:r w:rsidRPr="001867D2">
        <w:rPr>
          <w:rFonts w:ascii="Verdana" w:eastAsia="Calibri" w:hAnsi="Verdana" w:cs="Arial"/>
          <w:b/>
          <w:iCs/>
          <w:color w:val="FF0000"/>
        </w:rPr>
        <w:t xml:space="preserve">DOTYCZY CZĘŚCI </w:t>
      </w:r>
      <w:r>
        <w:rPr>
          <w:rFonts w:ascii="Verdana" w:eastAsia="Calibri" w:hAnsi="Verdana" w:cs="Arial"/>
          <w:b/>
          <w:iCs/>
          <w:color w:val="FF0000"/>
        </w:rPr>
        <w:t>3</w:t>
      </w:r>
      <w:r w:rsidRPr="001867D2">
        <w:rPr>
          <w:rFonts w:ascii="Verdana" w:eastAsia="Calibri" w:hAnsi="Verdana" w:cs="Arial"/>
          <w:b/>
          <w:iCs/>
          <w:color w:val="FF0000"/>
        </w:rPr>
        <w:t>.</w:t>
      </w:r>
    </w:p>
    <w:p w:rsidR="003029EB" w:rsidRPr="00F70831" w:rsidRDefault="003029EB" w:rsidP="003029EB">
      <w:pPr>
        <w:tabs>
          <w:tab w:val="left" w:pos="284"/>
          <w:tab w:val="left" w:pos="567"/>
        </w:tabs>
        <w:spacing w:before="120" w:line="276" w:lineRule="auto"/>
        <w:ind w:left="284"/>
        <w:rPr>
          <w:rFonts w:ascii="Verdana" w:eastAsia="Calibri" w:hAnsi="Verdana" w:cs="Arial"/>
          <w:bCs/>
        </w:rPr>
      </w:pPr>
      <w:r w:rsidRPr="00F70831">
        <w:rPr>
          <w:rFonts w:ascii="Verdana" w:eastAsia="Calibri" w:hAnsi="Verdana" w:cs="Arial"/>
          <w:iCs/>
        </w:rPr>
        <w:t>1.</w:t>
      </w:r>
      <w:r w:rsidRPr="00F70831">
        <w:rPr>
          <w:rFonts w:ascii="Verdana" w:eastAsia="Calibri" w:hAnsi="Verdana" w:cs="Arial"/>
          <w:b/>
          <w:iCs/>
        </w:rPr>
        <w:t> </w:t>
      </w:r>
      <w:r w:rsidRPr="00F70831">
        <w:rPr>
          <w:rFonts w:ascii="Verdana" w:eastAsia="Calibri" w:hAnsi="Verdana" w:cs="Arial"/>
          <w:iCs/>
        </w:rPr>
        <w:t>O</w:t>
      </w:r>
      <w:r w:rsidRPr="00F70831">
        <w:rPr>
          <w:rFonts w:ascii="Verdana" w:eastAsia="Calibri" w:hAnsi="Verdana" w:cs="Arial"/>
          <w:bCs/>
        </w:rPr>
        <w:t xml:space="preserve">ferujemy wykonanie </w:t>
      </w:r>
      <w:r w:rsidRPr="00F70831">
        <w:rPr>
          <w:rFonts w:ascii="Verdana" w:eastAsia="Calibri" w:hAnsi="Verdana" w:cs="Arial"/>
          <w:b/>
          <w:bCs/>
        </w:rPr>
        <w:t>przedmiotu zamówienia</w:t>
      </w:r>
      <w:r w:rsidRPr="00F70831">
        <w:rPr>
          <w:rFonts w:ascii="Verdana" w:eastAsia="Calibri" w:hAnsi="Verdana" w:cs="Arial"/>
          <w:bCs/>
        </w:rPr>
        <w:t xml:space="preserve"> </w:t>
      </w:r>
      <w:r>
        <w:rPr>
          <w:rFonts w:ascii="Verdana" w:eastAsia="Calibri" w:hAnsi="Verdana" w:cs="Arial"/>
          <w:b/>
          <w:bCs/>
          <w:color w:val="FF0000"/>
        </w:rPr>
        <w:t>w zakresie części 3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 zamówienia</w:t>
      </w:r>
      <w:r w:rsidRPr="00873833">
        <w:rPr>
          <w:rFonts w:ascii="Verdana" w:eastAsia="Calibri" w:hAnsi="Verdana" w:cs="Arial"/>
          <w:b/>
          <w:bCs/>
          <w:color w:val="2F5496" w:themeColor="accent5" w:themeShade="BF"/>
        </w:rPr>
        <w:t xml:space="preserve"> </w:t>
      </w:r>
      <w:r w:rsidRPr="00F70831">
        <w:rPr>
          <w:rFonts w:ascii="Verdana" w:eastAsia="Calibri" w:hAnsi="Verdana" w:cs="Arial"/>
          <w:bCs/>
        </w:rPr>
        <w:t>na następujących zasadach:</w:t>
      </w:r>
    </w:p>
    <w:p w:rsidR="003029EB" w:rsidRDefault="003029EB" w:rsidP="003029EB">
      <w:pPr>
        <w:spacing w:after="120" w:line="276" w:lineRule="auto"/>
        <w:ind w:left="1701" w:hanging="1701"/>
        <w:rPr>
          <w:rFonts w:ascii="Verdana" w:hAnsi="Verdana" w:cs="Verdana"/>
        </w:rPr>
      </w:pPr>
      <w:r w:rsidRPr="00F70831">
        <w:rPr>
          <w:rFonts w:ascii="Verdana" w:eastAsia="Calibri" w:hAnsi="Verdana" w:cs="Arial"/>
          <w:bCs/>
        </w:rPr>
        <w:t xml:space="preserve">1.1. </w:t>
      </w:r>
      <w:r w:rsidRPr="00873833">
        <w:rPr>
          <w:rFonts w:ascii="Verdana" w:eastAsia="Calibri" w:hAnsi="Verdana" w:cs="Times New Roman"/>
          <w:b/>
          <w:color w:val="FF0000"/>
        </w:rPr>
        <w:t xml:space="preserve">Część </w:t>
      </w:r>
      <w:r>
        <w:rPr>
          <w:rFonts w:ascii="Verdana" w:eastAsia="Calibri" w:hAnsi="Verdana" w:cs="Times New Roman"/>
          <w:b/>
          <w:color w:val="FF0000"/>
        </w:rPr>
        <w:t>3</w:t>
      </w:r>
      <w:r w:rsidRPr="00873833">
        <w:rPr>
          <w:rFonts w:ascii="Verdana" w:eastAsia="Calibri" w:hAnsi="Verdana" w:cs="Times New Roman"/>
          <w:b/>
          <w:color w:val="FF0000"/>
        </w:rPr>
        <w:t>:</w:t>
      </w:r>
      <w:r w:rsidRPr="00873833">
        <w:rPr>
          <w:rFonts w:ascii="Verdana" w:eastAsia="Calibri" w:hAnsi="Verdana" w:cs="Times New Roman"/>
          <w:b/>
          <w:color w:val="FF0000"/>
        </w:rPr>
        <w:tab/>
      </w:r>
      <w:r w:rsidRPr="003029EB">
        <w:rPr>
          <w:rFonts w:ascii="Verdana" w:hAnsi="Verdana" w:cs="Verdana"/>
        </w:rPr>
        <w:t>Zakup i dostawa sprzętu do energetyki odnawialnej na potrzeby projektu „Praktyczne kształcenie zawodowe szansą na lepszy start - poprawa jakości kształcenia w szkołach zawodowych w Częstochowie”</w:t>
      </w:r>
    </w:p>
    <w:p w:rsidR="003029EB" w:rsidRPr="00F70831" w:rsidRDefault="003029EB" w:rsidP="003029EB">
      <w:pPr>
        <w:spacing w:after="120" w:line="276" w:lineRule="auto"/>
        <w:ind w:left="1701" w:hanging="1701"/>
        <w:rPr>
          <w:rFonts w:ascii="Verdana" w:eastAsia="Times New Roman" w:hAnsi="Verdana" w:cs="Arial"/>
          <w:lang w:eastAsia="zh-CN"/>
        </w:rPr>
      </w:pPr>
      <w:r w:rsidRPr="00F70831">
        <w:rPr>
          <w:rFonts w:ascii="Verdana" w:eastAsia="Calibri" w:hAnsi="Verdana" w:cs="Arial"/>
          <w:bCs/>
        </w:rPr>
        <w:lastRenderedPageBreak/>
        <w:t xml:space="preserve">1.1.1. </w:t>
      </w:r>
      <w:r w:rsidRPr="00F70831">
        <w:rPr>
          <w:rFonts w:ascii="Verdana" w:eastAsia="Calibri" w:hAnsi="Verdana" w:cs="Arial"/>
          <w:b/>
        </w:rPr>
        <w:t>Całkowita ryczałtowa wartość</w:t>
      </w:r>
      <w:r w:rsidRPr="00F70831">
        <w:rPr>
          <w:rFonts w:ascii="Verdana" w:eastAsia="Calibri" w:hAnsi="Verdana" w:cs="Arial"/>
        </w:rPr>
        <w:t xml:space="preserve"> dokonanego zakupu wraz z dostawą wynosi: </w:t>
      </w:r>
    </w:p>
    <w:p w:rsidR="003029EB" w:rsidRPr="00F70831" w:rsidRDefault="003029EB" w:rsidP="003029EB">
      <w:pPr>
        <w:tabs>
          <w:tab w:val="left" w:pos="6663"/>
          <w:tab w:val="left" w:pos="8412"/>
          <w:tab w:val="left" w:pos="13079"/>
          <w:tab w:val="left" w:pos="13504"/>
        </w:tabs>
        <w:spacing w:line="240" w:lineRule="auto"/>
        <w:ind w:left="426" w:hanging="306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bCs/>
        </w:rPr>
        <w:t>a</w:t>
      </w:r>
      <w:r w:rsidRPr="00F70831">
        <w:rPr>
          <w:rFonts w:ascii="Verdana" w:eastAsia="Calibri" w:hAnsi="Verdana" w:cs="Times New Roman"/>
          <w:b/>
          <w:bCs/>
        </w:rPr>
        <w:t>)</w:t>
      </w:r>
      <w:r w:rsidRPr="00F70831">
        <w:rPr>
          <w:rFonts w:ascii="Verdana" w:eastAsia="Calibri" w:hAnsi="Verdana" w:cs="Times New Roman"/>
          <w:b/>
        </w:rPr>
        <w:tab/>
      </w:r>
      <w:r w:rsidRPr="00F70831">
        <w:rPr>
          <w:rFonts w:ascii="Verdana" w:eastAsia="Calibri" w:hAnsi="Verdana" w:cs="Arial"/>
          <w:b/>
        </w:rPr>
        <w:t>całkowita</w:t>
      </w:r>
      <w:r w:rsidRPr="00F70831">
        <w:rPr>
          <w:rFonts w:ascii="Verdana" w:eastAsia="Calibri" w:hAnsi="Verdana" w:cs="Times New Roman"/>
          <w:b/>
        </w:rPr>
        <w:t xml:space="preserve"> wartość brutto (wraz z podatkiem VAT) w</w:t>
      </w:r>
      <w:r w:rsidRPr="00F70831">
        <w:rPr>
          <w:rFonts w:ascii="Verdana" w:eastAsia="Calibri" w:hAnsi="Verdana" w:cs="Times New Roman"/>
        </w:rPr>
        <w:t xml:space="preserve"> wysokości</w:t>
      </w:r>
      <w:r w:rsidRPr="00F70831">
        <w:rPr>
          <w:rFonts w:ascii="Verdana" w:eastAsia="Calibri" w:hAnsi="Verdana" w:cs="Times New Roman"/>
          <w:bCs/>
        </w:rPr>
        <w:t xml:space="preserve">: </w:t>
      </w:r>
      <w:r w:rsidRPr="00F70831">
        <w:rPr>
          <w:rFonts w:ascii="Verdana" w:eastAsia="Calibri" w:hAnsi="Verdana" w:cs="Times New Roman"/>
          <w:b/>
        </w:rPr>
        <w:t>______________ zł</w:t>
      </w:r>
    </w:p>
    <w:p w:rsidR="003029EB" w:rsidRPr="0082424A" w:rsidRDefault="003029EB" w:rsidP="003029EB">
      <w:pPr>
        <w:tabs>
          <w:tab w:val="left" w:pos="5387"/>
          <w:tab w:val="left" w:pos="6237"/>
          <w:tab w:val="left" w:pos="6804"/>
        </w:tabs>
        <w:spacing w:line="240" w:lineRule="auto"/>
        <w:ind w:left="142"/>
        <w:jc w:val="both"/>
        <w:rPr>
          <w:rFonts w:ascii="Verdana" w:eastAsia="Calibri" w:hAnsi="Verdana" w:cs="Times New Roman"/>
        </w:rPr>
      </w:pPr>
      <w:r w:rsidRPr="0082424A">
        <w:rPr>
          <w:rFonts w:ascii="Verdana" w:eastAsia="Calibri" w:hAnsi="Verdana" w:cs="Times New Roman"/>
        </w:rPr>
        <w:t>w tym:</w:t>
      </w: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403"/>
        <w:gridCol w:w="2126"/>
        <w:gridCol w:w="1276"/>
        <w:gridCol w:w="2410"/>
      </w:tblGrid>
      <w:tr w:rsidR="003029EB" w:rsidRPr="0082424A" w:rsidTr="003029EB">
        <w:trPr>
          <w:trHeight w:val="1975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D97581">
            <w:pPr>
              <w:widowControl w:val="0"/>
              <w:suppressAutoHyphens/>
              <w:snapToGrid w:val="0"/>
              <w:spacing w:after="200" w:line="360" w:lineRule="auto"/>
              <w:ind w:left="-57" w:right="-13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403" w:type="dxa"/>
            <w:shd w:val="clear" w:color="auto" w:fill="auto"/>
          </w:tcPr>
          <w:p w:rsidR="003029EB" w:rsidRPr="0082424A" w:rsidRDefault="003029EB" w:rsidP="00D97581">
            <w:pPr>
              <w:widowControl w:val="0"/>
              <w:suppressAutoHyphens/>
              <w:autoSpaceDE w:val="0"/>
              <w:snapToGrid w:val="0"/>
              <w:spacing w:after="200" w:line="36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Nazwa produktu</w:t>
            </w: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D97581">
            <w:pPr>
              <w:widowControl w:val="0"/>
              <w:suppressAutoHyphens/>
              <w:snapToGrid w:val="0"/>
              <w:spacing w:after="60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E27DE4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Cena jednostkowa brutto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(zł)</w:t>
            </w:r>
          </w:p>
        </w:tc>
        <w:tc>
          <w:tcPr>
            <w:tcW w:w="1276" w:type="dxa"/>
            <w:shd w:val="clear" w:color="auto" w:fill="auto"/>
          </w:tcPr>
          <w:p w:rsidR="003029EB" w:rsidRPr="0082424A" w:rsidRDefault="003029EB" w:rsidP="00D97581">
            <w:pPr>
              <w:widowControl w:val="0"/>
              <w:suppressAutoHyphens/>
              <w:snapToGrid w:val="0"/>
              <w:spacing w:after="116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Ilość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(szt.)</w:t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410" w:type="dxa"/>
          </w:tcPr>
          <w:p w:rsidR="003029EB" w:rsidRPr="0082424A" w:rsidRDefault="003029EB" w:rsidP="00D97581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Cena całkowita brutto</w:t>
            </w:r>
          </w:p>
          <w:p w:rsidR="003029EB" w:rsidRPr="0082424A" w:rsidRDefault="003029EB" w:rsidP="00D97581">
            <w:pPr>
              <w:snapToGrid w:val="0"/>
              <w:spacing w:after="40"/>
              <w:ind w:left="-164" w:right="-108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</w:rPr>
              <w:t>(kol. 3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x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4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)</w:t>
            </w:r>
          </w:p>
          <w:p w:rsidR="003029EB" w:rsidRPr="0082424A" w:rsidRDefault="003029EB" w:rsidP="00D97581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(zł)</w:t>
            </w:r>
          </w:p>
        </w:tc>
      </w:tr>
      <w:tr w:rsidR="003029EB" w:rsidRPr="0082424A" w:rsidTr="003029EB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3029EB" w:rsidRPr="0082424A" w:rsidRDefault="003029EB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029EB" w:rsidRPr="0082424A" w:rsidRDefault="003029EB" w:rsidP="00D97581">
            <w:pPr>
              <w:snapToGrid w:val="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3029EB" w:rsidRPr="0082424A" w:rsidRDefault="003029EB" w:rsidP="00D97581">
            <w:pPr>
              <w:widowControl w:val="0"/>
              <w:suppressAutoHyphens/>
              <w:snapToGrid w:val="0"/>
              <w:spacing w:after="0" w:line="360" w:lineRule="auto"/>
              <w:ind w:left="363" w:hanging="363"/>
              <w:jc w:val="center"/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  <w:t>5</w:t>
            </w: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do nauki </w:t>
            </w:r>
            <w:proofErr w:type="spellStart"/>
            <w:r w:rsidRPr="00F8683E">
              <w:rPr>
                <w:rFonts w:ascii="Verdana" w:eastAsia="Mangal" w:hAnsi="Verdana" w:cs="Verdana"/>
              </w:rPr>
              <w:t>fotowoltaiki</w:t>
            </w:r>
            <w:proofErr w:type="spellEnd"/>
            <w:r w:rsidRPr="00F8683E">
              <w:rPr>
                <w:rFonts w:ascii="Verdana" w:eastAsia="Mangal" w:hAnsi="Verdana" w:cs="Verdana"/>
              </w:rPr>
              <w:t xml:space="preserve"> </w:t>
            </w:r>
          </w:p>
          <w:p w:rsidR="003029EB" w:rsidRPr="00F8683E" w:rsidRDefault="003029EB" w:rsidP="003029EB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energii </w:t>
            </w:r>
            <w:r w:rsidRPr="00F8683E">
              <w:rPr>
                <w:rFonts w:ascii="Verdana" w:eastAsia="Mangal" w:hAnsi="Verdana" w:cs="Verdana"/>
              </w:rPr>
              <w:t xml:space="preserve">odnawialnej </w:t>
            </w:r>
          </w:p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</w:t>
            </w:r>
            <w:r w:rsidRPr="00F8683E">
              <w:rPr>
                <w:rFonts w:ascii="Verdana" w:eastAsia="Mangal" w:hAnsi="Verdana" w:cs="Verdana"/>
              </w:rPr>
              <w:t xml:space="preserve">edukacyjny demonstrujący zasadę działania odnawialnych źródeł energii </w:t>
            </w:r>
          </w:p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naukowy </w:t>
            </w:r>
            <w:r w:rsidRPr="00F8683E">
              <w:rPr>
                <w:rFonts w:ascii="Verdana" w:eastAsia="Mangal" w:hAnsi="Verdana" w:cs="Verdana"/>
              </w:rPr>
              <w:t xml:space="preserve">demonstrujący zastosowanie odnawialnej energii </w:t>
            </w:r>
          </w:p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naukowy </w:t>
            </w:r>
            <w:r w:rsidRPr="00F8683E">
              <w:rPr>
                <w:rFonts w:ascii="Verdana" w:eastAsia="Mangal" w:hAnsi="Verdana" w:cs="Verdana"/>
              </w:rPr>
              <w:t xml:space="preserve">-  energia termalna </w:t>
            </w:r>
          </w:p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naukowa </w:t>
            </w:r>
            <w:r w:rsidRPr="00F8683E">
              <w:rPr>
                <w:rFonts w:ascii="Verdana" w:eastAsia="Mangal" w:hAnsi="Verdana" w:cs="Verdana"/>
              </w:rPr>
              <w:t xml:space="preserve">do budowania małych stacji wytwarzania energii </w:t>
            </w:r>
          </w:p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 xml:space="preserve">fotowoltaiczne </w:t>
            </w:r>
          </w:p>
          <w:p w:rsidR="003029EB" w:rsidRPr="00F8683E" w:rsidRDefault="003029EB" w:rsidP="003029EB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autoSpaceDE w:val="0"/>
              <w:snapToGrid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Tablica do </w:t>
            </w:r>
            <w:r w:rsidRPr="00F8683E">
              <w:rPr>
                <w:rFonts w:ascii="Verdana" w:eastAsia="Mangal" w:hAnsi="Verdana" w:cs="Verdana"/>
              </w:rPr>
              <w:t>demonstracji systemu fotowoltaicznego</w:t>
            </w: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3029EB" w:rsidRPr="00F8683E" w:rsidRDefault="003029EB" w:rsidP="003029EB">
            <w:pPr>
              <w:spacing w:before="120" w:line="276" w:lineRule="auto"/>
              <w:rPr>
                <w:rFonts w:ascii="Verdana" w:hAnsi="Verdana"/>
                <w:kern w:val="2"/>
              </w:rPr>
            </w:pPr>
            <w:r w:rsidRPr="00F8683E">
              <w:rPr>
                <w:rFonts w:ascii="Verdana" w:hAnsi="Verdana"/>
              </w:rPr>
              <w:t xml:space="preserve">Samochód demonstracyjny na wodór </w:t>
            </w: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3029EB" w:rsidRPr="00F8683E" w:rsidRDefault="003029EB" w:rsidP="003029EB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 xml:space="preserve">Samochód demonstracyjny z ogniwem paliwowym </w:t>
            </w: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3029EB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3029EB" w:rsidRPr="0082424A" w:rsidRDefault="003029EB" w:rsidP="003029EB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3029EB" w:rsidRPr="00F8683E" w:rsidRDefault="003029EB" w:rsidP="003029EB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 xml:space="preserve">Solarny zestaw edukacyjny </w:t>
            </w:r>
          </w:p>
        </w:tc>
        <w:tc>
          <w:tcPr>
            <w:tcW w:w="2126" w:type="dxa"/>
            <w:shd w:val="clear" w:color="auto" w:fill="auto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29EB" w:rsidRPr="00F8683E" w:rsidRDefault="003029EB" w:rsidP="003029EB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  <w:tc>
          <w:tcPr>
            <w:tcW w:w="2410" w:type="dxa"/>
          </w:tcPr>
          <w:p w:rsidR="003029EB" w:rsidRPr="0082424A" w:rsidRDefault="003029EB" w:rsidP="003029EB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3029EB" w:rsidRDefault="003029EB" w:rsidP="003029EB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Cs/>
        </w:rPr>
      </w:pPr>
    </w:p>
    <w:p w:rsidR="003029EB" w:rsidRPr="00F70831" w:rsidRDefault="003029EB" w:rsidP="003029EB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/>
          <w:bCs/>
        </w:rPr>
      </w:pPr>
      <w:r w:rsidRPr="00F70831">
        <w:rPr>
          <w:rFonts w:ascii="Verdana" w:eastAsia="Calibri" w:hAnsi="Verdana" w:cs="Arial"/>
          <w:bCs/>
        </w:rPr>
        <w:t>1.1.2.</w:t>
      </w:r>
      <w:r>
        <w:rPr>
          <w:rFonts w:ascii="Verdana" w:eastAsia="Calibri" w:hAnsi="Verdana" w:cs="Arial"/>
          <w:bCs/>
        </w:rPr>
        <w:t xml:space="preserve"> </w:t>
      </w:r>
      <w:r w:rsidRPr="00F70831">
        <w:rPr>
          <w:rFonts w:ascii="Verdana" w:eastAsia="Calibri" w:hAnsi="Verdana" w:cs="Arial"/>
          <w:b/>
          <w:bCs/>
        </w:rPr>
        <w:t>TERMIN DOSTAWY: _______ dni.</w:t>
      </w:r>
    </w:p>
    <w:p w:rsidR="003029EB" w:rsidRPr="00F70831" w:rsidRDefault="003029EB" w:rsidP="003029EB">
      <w:pPr>
        <w:tabs>
          <w:tab w:val="left" w:pos="-30726"/>
        </w:tabs>
        <w:spacing w:after="0" w:line="276" w:lineRule="auto"/>
        <w:ind w:left="851"/>
        <w:rPr>
          <w:rFonts w:ascii="Verdana" w:eastAsia="Calibri" w:hAnsi="Verdana" w:cs="Verdana"/>
          <w:b/>
        </w:rPr>
      </w:pPr>
      <w:r w:rsidRPr="00F70831">
        <w:rPr>
          <w:rFonts w:ascii="Verdana" w:eastAsia="Calibri" w:hAnsi="Verdana" w:cs="Verdana"/>
          <w:b/>
        </w:rPr>
        <w:t>Uwaga:</w:t>
      </w:r>
    </w:p>
    <w:p w:rsidR="003029EB" w:rsidRPr="00F70831" w:rsidRDefault="003029EB" w:rsidP="003029EB">
      <w:pPr>
        <w:tabs>
          <w:tab w:val="left" w:pos="-30726"/>
        </w:tabs>
        <w:spacing w:after="120" w:line="276" w:lineRule="auto"/>
        <w:ind w:left="851"/>
        <w:rPr>
          <w:rFonts w:ascii="Verdana" w:eastAsia="Tahoma" w:hAnsi="Verdana" w:cs="Verdana"/>
        </w:rPr>
      </w:pPr>
      <w:r w:rsidRPr="00F70831">
        <w:rPr>
          <w:rFonts w:ascii="Verdana" w:eastAsia="Calibri" w:hAnsi="Verdana" w:cs="Verdana"/>
        </w:rPr>
        <w:t xml:space="preserve">Ocenie podlegać będzie termin dostawy podany w dniach. </w:t>
      </w:r>
      <w:r w:rsidRPr="00F70831">
        <w:rPr>
          <w:rFonts w:ascii="Verdana" w:eastAsia="Tahoma" w:hAnsi="Verdana" w:cs="Verdana"/>
        </w:rPr>
        <w:t>Termin dostawy będzie liczony od dnia następnego po dniu zawarcia umowy.</w:t>
      </w:r>
    </w:p>
    <w:p w:rsidR="003029EB" w:rsidRPr="00F70831" w:rsidRDefault="003029EB" w:rsidP="003029EB">
      <w:pPr>
        <w:tabs>
          <w:tab w:val="left" w:pos="-30726"/>
        </w:tabs>
        <w:spacing w:after="240" w:line="276" w:lineRule="auto"/>
        <w:ind w:left="851"/>
        <w:rPr>
          <w:rFonts w:ascii="Verdana" w:eastAsia="Calibri" w:hAnsi="Verdana" w:cs="Verdana"/>
        </w:rPr>
      </w:pPr>
      <w:r w:rsidRPr="00D340B5">
        <w:rPr>
          <w:rFonts w:ascii="Verdana" w:eastAsia="Tahoma" w:hAnsi="Verdana" w:cs="Verdana"/>
        </w:rPr>
        <w:t xml:space="preserve">Zamawiający dokona oceny tego kryterium w zakresie od 14 do </w:t>
      </w:r>
      <w:r>
        <w:rPr>
          <w:rFonts w:ascii="Verdana" w:eastAsia="Tahoma" w:hAnsi="Verdana" w:cs="Verdana"/>
        </w:rPr>
        <w:t>59</w:t>
      </w:r>
      <w:r w:rsidRPr="00D340B5">
        <w:rPr>
          <w:rFonts w:ascii="Verdana" w:eastAsia="Tahoma" w:hAnsi="Verdana" w:cs="Verdana"/>
        </w:rPr>
        <w:t xml:space="preserve"> dni. </w:t>
      </w:r>
      <w:r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 xml:space="preserve">0 dniowy termin otrzyma 0 punktów jako podstawowy, wymagany przez zamawiającego. Zaoferowany termin dostawy krótszy niż 14 dni nie będzie dodatkowo punktowany. Brak wpisu dot. długości terminu dostawy w FORMULARZU OFERTOWYM będzie traktowany przez zamawiającego jako </w:t>
      </w:r>
      <w:r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>0-dniowy termin dostawy.</w:t>
      </w:r>
      <w:r>
        <w:rPr>
          <w:rFonts w:ascii="Verdana" w:eastAsia="Tahoma" w:hAnsi="Verdana" w:cs="Verdana"/>
        </w:rPr>
        <w:t xml:space="preserve"> </w:t>
      </w:r>
    </w:p>
    <w:p w:rsidR="003029EB" w:rsidRPr="005C66FB" w:rsidRDefault="003029EB" w:rsidP="003029EB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1.1.3</w:t>
      </w:r>
      <w:r w:rsidRPr="00F70831">
        <w:rPr>
          <w:rFonts w:ascii="Verdana" w:eastAsia="Calibri" w:hAnsi="Verdana" w:cs="Arial"/>
          <w:bCs/>
        </w:rPr>
        <w:t>.</w:t>
      </w:r>
      <w:r>
        <w:rPr>
          <w:rFonts w:ascii="Verdana" w:eastAsia="Calibri" w:hAnsi="Verdana" w:cs="Arial"/>
          <w:bCs/>
        </w:rPr>
        <w:t xml:space="preserve"> </w:t>
      </w:r>
      <w:r w:rsidRPr="005C66FB">
        <w:rPr>
          <w:rFonts w:ascii="Verdana" w:eastAsia="Calibri" w:hAnsi="Verdana" w:cs="Arial"/>
          <w:b/>
          <w:bCs/>
        </w:rPr>
        <w:t>Okres gwarancji</w:t>
      </w:r>
      <w:r>
        <w:rPr>
          <w:rFonts w:ascii="Verdana" w:eastAsia="Calibri" w:hAnsi="Verdana" w:cs="Arial"/>
          <w:bCs/>
        </w:rPr>
        <w:t xml:space="preserve">:  </w:t>
      </w:r>
      <w:r>
        <w:rPr>
          <w:rFonts w:ascii="Verdana" w:eastAsia="Calibri" w:hAnsi="Verdana" w:cs="Arial"/>
          <w:bCs/>
        </w:rPr>
        <w:br/>
        <w:t>Oferujemy __________</w:t>
      </w:r>
      <w:r w:rsidRPr="00F70831">
        <w:rPr>
          <w:rFonts w:ascii="Verdana" w:eastAsia="Calibri" w:hAnsi="Verdana" w:cs="Arial"/>
          <w:bCs/>
        </w:rPr>
        <w:tab/>
      </w:r>
      <w:r>
        <w:rPr>
          <w:rFonts w:ascii="Verdana" w:eastAsia="Calibri" w:hAnsi="Verdana" w:cs="Arial"/>
          <w:bCs/>
        </w:rPr>
        <w:t xml:space="preserve"> - miesięczny okres gwarancji.</w:t>
      </w:r>
      <w:r>
        <w:rPr>
          <w:rFonts w:ascii="Verdana" w:eastAsia="Calibri" w:hAnsi="Verdana" w:cs="Arial"/>
          <w:bCs/>
        </w:rPr>
        <w:br/>
        <w:t xml:space="preserve">UWAGA: Minimalny okres gwarancji </w:t>
      </w:r>
      <w:r w:rsidRPr="005C66FB">
        <w:rPr>
          <w:rFonts w:ascii="Verdana" w:eastAsia="Calibri" w:hAnsi="Verdana" w:cs="Arial"/>
          <w:bCs/>
        </w:rPr>
        <w:t xml:space="preserve">wymagany przez zamawiającego wynosi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 miesi</w:t>
      </w:r>
      <w:r>
        <w:rPr>
          <w:rFonts w:ascii="Verdana" w:eastAsia="Calibri" w:hAnsi="Verdana" w:cs="Arial"/>
          <w:bCs/>
        </w:rPr>
        <w:t>ą</w:t>
      </w:r>
      <w:r w:rsidRPr="005C66FB">
        <w:rPr>
          <w:rFonts w:ascii="Verdana" w:eastAsia="Calibri" w:hAnsi="Verdana" w:cs="Arial"/>
          <w:bCs/>
        </w:rPr>
        <w:t>c</w:t>
      </w:r>
      <w:r>
        <w:rPr>
          <w:rFonts w:ascii="Verdana" w:eastAsia="Calibri" w:hAnsi="Verdana" w:cs="Arial"/>
          <w:bCs/>
        </w:rPr>
        <w:t>e</w:t>
      </w:r>
      <w:r w:rsidRPr="005C66FB">
        <w:rPr>
          <w:rFonts w:ascii="Verdana" w:eastAsia="Calibri" w:hAnsi="Verdana" w:cs="Arial"/>
          <w:bCs/>
        </w:rPr>
        <w:t>.</w:t>
      </w:r>
    </w:p>
    <w:p w:rsidR="003029EB" w:rsidRDefault="003029EB" w:rsidP="003029EB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ab/>
      </w:r>
      <w:r w:rsidRPr="005C66FB">
        <w:rPr>
          <w:rFonts w:ascii="Verdana" w:eastAsia="Calibri" w:hAnsi="Verdana" w:cs="Arial"/>
          <w:bCs/>
        </w:rPr>
        <w:t xml:space="preserve">Brak wpisu dot. długości okresu gwarancji w FORMULARZU OFERTOWYM  będzie traktowany przez zamawiającego jako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 xml:space="preserve">-miesięczny okres </w:t>
      </w:r>
      <w:r w:rsidRPr="005C66FB">
        <w:rPr>
          <w:rFonts w:ascii="Verdana" w:eastAsia="Calibri" w:hAnsi="Verdana" w:cs="Arial"/>
          <w:bCs/>
        </w:rPr>
        <w:lastRenderedPageBreak/>
        <w:t>gwarancji</w:t>
      </w:r>
      <w:r>
        <w:rPr>
          <w:rFonts w:ascii="Verdana" w:eastAsia="Calibri" w:hAnsi="Verdana" w:cs="Arial"/>
          <w:bCs/>
        </w:rPr>
        <w:t xml:space="preserve">. </w:t>
      </w:r>
      <w:r w:rsidRPr="003717E2">
        <w:rPr>
          <w:rFonts w:ascii="Verdana" w:hAnsi="Verdana"/>
        </w:rPr>
        <w:t>W przypadku różnych okresów gwarancji dla poszczególnych sprzętów, zamawiający przyjmie do oceny najkrótszy z zaproponowanych okresów gwarancji</w:t>
      </w:r>
      <w:r>
        <w:rPr>
          <w:rFonts w:ascii="Verdana" w:hAnsi="Verdana"/>
        </w:rPr>
        <w:t>.</w:t>
      </w:r>
    </w:p>
    <w:p w:rsidR="003029EB" w:rsidRDefault="003029EB" w:rsidP="003029EB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</w:p>
    <w:p w:rsidR="003029EB" w:rsidRPr="00F70831" w:rsidRDefault="003029EB" w:rsidP="003029EB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Arial"/>
        </w:rPr>
      </w:pPr>
      <w:r>
        <w:rPr>
          <w:rFonts w:ascii="Verdana" w:eastAsia="Calibri" w:hAnsi="Verdana" w:cs="Arial"/>
          <w:bCs/>
        </w:rPr>
        <w:t xml:space="preserve">1.1.4. </w:t>
      </w:r>
      <w:r w:rsidRPr="00F70831">
        <w:rPr>
          <w:rFonts w:ascii="Verdana" w:eastAsia="Calibri" w:hAnsi="Verdana" w:cs="Arial"/>
        </w:rPr>
        <w:t xml:space="preserve">Deklarujemy, że </w:t>
      </w:r>
      <w:r w:rsidRPr="00F70831">
        <w:rPr>
          <w:rFonts w:ascii="Verdana" w:eastAsia="Calibri" w:hAnsi="Verdana" w:cs="Arial"/>
          <w:b/>
          <w:bCs/>
        </w:rPr>
        <w:t>włączymy/nie włączymy</w:t>
      </w: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Calibri" w:hAnsi="Verdana" w:cs="Arial"/>
        </w:rPr>
        <w:t xml:space="preserve">w realizację zamówienia </w:t>
      </w:r>
      <w:r w:rsidRPr="00F70831">
        <w:rPr>
          <w:rFonts w:ascii="Verdana" w:eastAsia="Calibri" w:hAnsi="Verdana" w:cs="Arial"/>
          <w:b/>
        </w:rPr>
        <w:t xml:space="preserve">min. 1 osobę </w:t>
      </w:r>
      <w:r w:rsidRPr="00F70831">
        <w:rPr>
          <w:rFonts w:ascii="Verdana" w:eastAsia="Tahoma" w:hAnsi="Verdana" w:cs="Arial"/>
          <w:b/>
        </w:rPr>
        <w:t>posiadającą niepełnosprawność</w:t>
      </w:r>
      <w:r w:rsidRPr="00F70831">
        <w:rPr>
          <w:rFonts w:ascii="Verdana" w:eastAsia="Tahoma" w:hAnsi="Verdana" w:cs="Arial"/>
        </w:rPr>
        <w:t xml:space="preserve"> potwierdzoną orzeczeniem o niepełnosprawności lub orzeczeniem lekarskim.</w:t>
      </w:r>
    </w:p>
    <w:p w:rsidR="003029EB" w:rsidRPr="00F70831" w:rsidRDefault="003029EB" w:rsidP="003029EB">
      <w:pPr>
        <w:spacing w:after="120" w:line="276" w:lineRule="auto"/>
        <w:ind w:left="851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  <w:r w:rsidRPr="00F70831">
        <w:rPr>
          <w:rFonts w:ascii="Verdana" w:eastAsia="Times New Roman" w:hAnsi="Verdana" w:cs="Verdana"/>
          <w:iCs/>
          <w:lang w:eastAsia="pl-PL"/>
        </w:rPr>
        <w:br/>
      </w:r>
    </w:p>
    <w:p w:rsidR="003029EB" w:rsidRPr="00F70831" w:rsidRDefault="003029EB" w:rsidP="003029EB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after="120" w:line="276" w:lineRule="auto"/>
        <w:ind w:left="851" w:hanging="709"/>
        <w:rPr>
          <w:rFonts w:ascii="Verdana" w:eastAsia="Calibri" w:hAnsi="Verdana" w:cs="Arial"/>
          <w:shd w:val="clear" w:color="auto" w:fill="FFFFFF"/>
        </w:rPr>
      </w:pPr>
      <w:r w:rsidRPr="00F70831">
        <w:rPr>
          <w:rFonts w:ascii="Verdana" w:eastAsia="Calibri" w:hAnsi="Verdana" w:cs="Arial"/>
          <w:bCs/>
        </w:rPr>
        <w:t>1.1.5.</w:t>
      </w:r>
      <w:r w:rsidRPr="00F70831">
        <w:rPr>
          <w:rFonts w:ascii="Verdana" w:eastAsia="Calibri" w:hAnsi="Verdana" w:cs="Arial"/>
          <w:bCs/>
        </w:rPr>
        <w:tab/>
        <w:t xml:space="preserve">Poniżej przedkładam </w:t>
      </w:r>
      <w:r w:rsidRPr="00F70831">
        <w:rPr>
          <w:rFonts w:ascii="Verdana" w:eastAsia="Verdana" w:hAnsi="Verdana" w:cs="Arial"/>
          <w:b/>
        </w:rPr>
        <w:t xml:space="preserve">wykaz </w:t>
      </w:r>
      <w:r w:rsidRPr="00F70831">
        <w:rPr>
          <w:rFonts w:ascii="Verdana" w:eastAsia="Calibri" w:hAnsi="Verdana" w:cs="Arial"/>
          <w:b/>
          <w:shd w:val="clear" w:color="auto" w:fill="FFFFFF"/>
        </w:rPr>
        <w:t>oferowanych produktów</w:t>
      </w:r>
      <w:r w:rsidRPr="00F70831">
        <w:rPr>
          <w:rFonts w:ascii="Verdana" w:eastAsia="Calibri" w:hAnsi="Verdana" w:cs="Arial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 do SWZ: </w:t>
      </w:r>
    </w:p>
    <w:p w:rsidR="003029EB" w:rsidRDefault="003029EB" w:rsidP="003029EB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tbl>
      <w:tblPr>
        <w:tblW w:w="956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334"/>
        <w:gridCol w:w="3261"/>
        <w:gridCol w:w="1275"/>
      </w:tblGrid>
      <w:tr w:rsidR="003029EB" w:rsidRPr="006E6792" w:rsidTr="003029EB">
        <w:trPr>
          <w:trHeight w:val="285"/>
        </w:trPr>
        <w:tc>
          <w:tcPr>
            <w:tcW w:w="567" w:type="dxa"/>
            <w:shd w:val="clear" w:color="auto" w:fill="auto"/>
          </w:tcPr>
          <w:p w:rsidR="003029EB" w:rsidRPr="006E6792" w:rsidRDefault="003029EB" w:rsidP="00D9758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LP</w:t>
            </w:r>
          </w:p>
        </w:tc>
        <w:tc>
          <w:tcPr>
            <w:tcW w:w="2127" w:type="dxa"/>
            <w:shd w:val="clear" w:color="auto" w:fill="auto"/>
          </w:tcPr>
          <w:p w:rsidR="003029EB" w:rsidRPr="006E6792" w:rsidRDefault="003029EB" w:rsidP="00D9758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Nazwa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nadana przez Zamawiającego</w:t>
            </w:r>
          </w:p>
        </w:tc>
        <w:tc>
          <w:tcPr>
            <w:tcW w:w="2334" w:type="dxa"/>
          </w:tcPr>
          <w:p w:rsidR="003029EB" w:rsidRPr="006E6792" w:rsidRDefault="003029EB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Nazwa modelu i producent</w:t>
            </w:r>
          </w:p>
        </w:tc>
        <w:tc>
          <w:tcPr>
            <w:tcW w:w="3261" w:type="dxa"/>
          </w:tcPr>
          <w:p w:rsidR="003029EB" w:rsidRPr="006E6792" w:rsidRDefault="003029EB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Opis wymagań (w zakresie potwierdzenia, że oferowane dostawy odpowiadają wymaganiom określonym w szczegółowym opisie (SOPZ) stanowiącym załącznik nr 1 do SWZ</w:t>
            </w:r>
          </w:p>
        </w:tc>
        <w:tc>
          <w:tcPr>
            <w:tcW w:w="1275" w:type="dxa"/>
            <w:shd w:val="clear" w:color="auto" w:fill="auto"/>
          </w:tcPr>
          <w:p w:rsidR="003029EB" w:rsidRPr="006E6792" w:rsidRDefault="003029EB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Ilość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Pr="006E6792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/>
                <w:color w:val="000000"/>
                <w:shd w:val="clear" w:color="auto" w:fill="FFFFFF"/>
              </w:rPr>
              <w:t>1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do nauki </w:t>
            </w:r>
            <w:proofErr w:type="spellStart"/>
            <w:r w:rsidRPr="00F8683E">
              <w:rPr>
                <w:rFonts w:ascii="Verdana" w:eastAsia="Mangal" w:hAnsi="Verdana" w:cs="Verdana"/>
              </w:rPr>
              <w:t>fotowoltaiki</w:t>
            </w:r>
            <w:proofErr w:type="spellEnd"/>
            <w:r w:rsidRPr="00F8683E">
              <w:rPr>
                <w:rFonts w:ascii="Verdana" w:eastAsia="Mangal" w:hAnsi="Verdana" w:cs="Verdana"/>
              </w:rPr>
              <w:t xml:space="preserve"> </w:t>
            </w:r>
          </w:p>
          <w:p w:rsidR="002E7C1D" w:rsidRPr="00F8683E" w:rsidRDefault="002E7C1D" w:rsidP="002E7C1D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</w:tcPr>
          <w:p w:rsidR="002E7C1D" w:rsidRPr="006E6792" w:rsidRDefault="002E7C1D" w:rsidP="002E7C1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Pr="006E6792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energii </w:t>
            </w:r>
            <w:r w:rsidRPr="00F8683E">
              <w:rPr>
                <w:rFonts w:ascii="Verdana" w:eastAsia="Mangal" w:hAnsi="Verdana" w:cs="Verdana"/>
              </w:rPr>
              <w:t xml:space="preserve">odnawialnej </w:t>
            </w:r>
          </w:p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</w:tcPr>
          <w:p w:rsidR="002E7C1D" w:rsidRPr="006E6792" w:rsidRDefault="002E7C1D" w:rsidP="002E7C1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Pr="006E6792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3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</w:t>
            </w:r>
            <w:r w:rsidRPr="00F8683E">
              <w:rPr>
                <w:rFonts w:ascii="Verdana" w:eastAsia="Mangal" w:hAnsi="Verdana" w:cs="Verdana"/>
              </w:rPr>
              <w:t xml:space="preserve">edukacyjny demonstrujący zasadę działania odnawialnych źródeł energii </w:t>
            </w:r>
          </w:p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</w:tcPr>
          <w:p w:rsidR="002E7C1D" w:rsidRPr="006E6792" w:rsidRDefault="002E7C1D" w:rsidP="002E7C1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Pr="006E6792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naukowy </w:t>
            </w:r>
            <w:r w:rsidRPr="00F8683E">
              <w:rPr>
                <w:rFonts w:ascii="Verdana" w:eastAsia="Mangal" w:hAnsi="Verdana" w:cs="Verdana"/>
              </w:rPr>
              <w:t xml:space="preserve">demonstrujący zastosowanie odnawialnej energii </w:t>
            </w:r>
          </w:p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</w:tcPr>
          <w:p w:rsidR="002E7C1D" w:rsidRPr="006E6792" w:rsidRDefault="002E7C1D" w:rsidP="002E7C1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Pr="006E6792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naukowy </w:t>
            </w:r>
            <w:r w:rsidRPr="00F8683E">
              <w:rPr>
                <w:rFonts w:ascii="Verdana" w:eastAsia="Mangal" w:hAnsi="Verdana" w:cs="Verdana"/>
              </w:rPr>
              <w:t xml:space="preserve">-  energia termalna </w:t>
            </w:r>
          </w:p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</w:tcPr>
          <w:p w:rsidR="002E7C1D" w:rsidRPr="006E6792" w:rsidRDefault="002E7C1D" w:rsidP="002E7C1D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Pr="006E6792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naukowa </w:t>
            </w:r>
            <w:r w:rsidRPr="00F8683E">
              <w:rPr>
                <w:rFonts w:ascii="Verdana" w:eastAsia="Mangal" w:hAnsi="Verdana" w:cs="Verdana"/>
              </w:rPr>
              <w:t xml:space="preserve">do budowania małych stacji wytwarzania energii </w:t>
            </w:r>
          </w:p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</w:tcPr>
          <w:p w:rsidR="002E7C1D" w:rsidRPr="006E6792" w:rsidRDefault="002E7C1D" w:rsidP="002E7C1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7.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 xml:space="preserve">fotowoltaiczne </w:t>
            </w:r>
          </w:p>
          <w:p w:rsidR="002E7C1D" w:rsidRPr="00F8683E" w:rsidRDefault="002E7C1D" w:rsidP="002E7C1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334" w:type="dxa"/>
          </w:tcPr>
          <w:p w:rsidR="002E7C1D" w:rsidRPr="006E6792" w:rsidRDefault="002E7C1D" w:rsidP="002E7C1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8.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7C1D" w:rsidRPr="00F8683E" w:rsidRDefault="002E7C1D" w:rsidP="002E7C1D">
            <w:pPr>
              <w:autoSpaceDE w:val="0"/>
              <w:snapToGrid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Tablica do </w:t>
            </w:r>
            <w:r w:rsidRPr="00F8683E">
              <w:rPr>
                <w:rFonts w:ascii="Verdana" w:eastAsia="Mangal" w:hAnsi="Verdana" w:cs="Verdana"/>
              </w:rPr>
              <w:t>demonstracji systemu fotowoltaicznego</w:t>
            </w:r>
          </w:p>
        </w:tc>
        <w:tc>
          <w:tcPr>
            <w:tcW w:w="2334" w:type="dxa"/>
          </w:tcPr>
          <w:p w:rsidR="002E7C1D" w:rsidRPr="006E6792" w:rsidRDefault="002E7C1D" w:rsidP="002E7C1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Pr="006E6792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9.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2E7C1D" w:rsidRPr="00F8683E" w:rsidRDefault="002E7C1D" w:rsidP="002E7C1D">
            <w:pPr>
              <w:spacing w:before="120" w:line="276" w:lineRule="auto"/>
              <w:rPr>
                <w:rFonts w:ascii="Verdana" w:hAnsi="Verdana"/>
                <w:kern w:val="2"/>
              </w:rPr>
            </w:pPr>
            <w:r w:rsidRPr="00F8683E">
              <w:rPr>
                <w:rFonts w:ascii="Verdana" w:hAnsi="Verdana"/>
              </w:rPr>
              <w:t xml:space="preserve">Samochód demonstracyjny na wodór </w:t>
            </w:r>
          </w:p>
        </w:tc>
        <w:tc>
          <w:tcPr>
            <w:tcW w:w="2334" w:type="dxa"/>
          </w:tcPr>
          <w:p w:rsidR="002E7C1D" w:rsidRPr="006E6792" w:rsidRDefault="002E7C1D" w:rsidP="002E7C1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Pr="006E6792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eastAsia="Mangal" w:hAnsi="Verdana" w:cs="Mangal"/>
                <w:color w:val="000000"/>
                <w:shd w:val="clear" w:color="auto" w:fill="FFFFFF"/>
              </w:rPr>
              <w:t>10.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2E7C1D" w:rsidRPr="00F8683E" w:rsidRDefault="002E7C1D" w:rsidP="002E7C1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 xml:space="preserve">Samochód demonstracyjny z </w:t>
            </w:r>
            <w:r w:rsidRPr="00F8683E">
              <w:rPr>
                <w:rFonts w:ascii="Verdana" w:hAnsi="Verdana"/>
              </w:rPr>
              <w:lastRenderedPageBreak/>
              <w:t xml:space="preserve">ogniwem paliwowym </w:t>
            </w:r>
          </w:p>
        </w:tc>
        <w:tc>
          <w:tcPr>
            <w:tcW w:w="2334" w:type="dxa"/>
          </w:tcPr>
          <w:p w:rsidR="002E7C1D" w:rsidRPr="006E6792" w:rsidRDefault="002E7C1D" w:rsidP="002E7C1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2E7C1D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2E7C1D" w:rsidRPr="006E6792" w:rsidRDefault="002E7C1D" w:rsidP="002E7C1D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>
              <w:rPr>
                <w:rFonts w:ascii="Verdana" w:hAnsi="Verdana" w:cs="Calibri"/>
                <w:color w:val="000000"/>
                <w:shd w:val="clear" w:color="auto" w:fill="FFFFFF"/>
              </w:rPr>
              <w:t>11.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2E7C1D" w:rsidRPr="00F8683E" w:rsidRDefault="002E7C1D" w:rsidP="002E7C1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 xml:space="preserve">Solarny zestaw edukacyjny </w:t>
            </w:r>
          </w:p>
        </w:tc>
        <w:tc>
          <w:tcPr>
            <w:tcW w:w="2334" w:type="dxa"/>
          </w:tcPr>
          <w:p w:rsidR="002E7C1D" w:rsidRPr="006E6792" w:rsidRDefault="002E7C1D" w:rsidP="002E7C1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2E7C1D" w:rsidRPr="006E6792" w:rsidRDefault="002E7C1D" w:rsidP="002E7C1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275" w:type="dxa"/>
            <w:shd w:val="clear" w:color="auto" w:fill="auto"/>
          </w:tcPr>
          <w:p w:rsidR="002E7C1D" w:rsidRPr="00F8683E" w:rsidRDefault="002E7C1D" w:rsidP="002E7C1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</w:tbl>
    <w:p w:rsidR="003029EB" w:rsidRDefault="003029EB" w:rsidP="003029EB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Pr="00E27DE4" w:rsidRDefault="003029EB" w:rsidP="003029EB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  <w:color w:val="000000" w:themeColor="text1"/>
        </w:rPr>
      </w:pPr>
      <w:r w:rsidRPr="00E27DE4">
        <w:rPr>
          <w:rFonts w:ascii="Verdana" w:eastAsia="Calibri" w:hAnsi="Verdana" w:cs="Verdana"/>
          <w:b/>
          <w:color w:val="000000" w:themeColor="text1"/>
        </w:rPr>
        <w:t>Oświadczam, że ww. produkty spełniają wymagania określone w Szczegółowym Opisie Przedmiotu Zamówienia, stanowiącym załącznik nr 1 do SWZ.</w:t>
      </w:r>
    </w:p>
    <w:p w:rsidR="003029EB" w:rsidRDefault="003029EB" w:rsidP="003029EB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Default="003029EB" w:rsidP="003029EB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Verdana"/>
        </w:rPr>
        <w:t>Jednocześnie oświadczam, iż zaoferowany przedmiot zamówienia będzie dostarczony wraz z wymaganym przez Zamawiającego doposażeniem i</w:t>
      </w:r>
      <w:r>
        <w:rPr>
          <w:rFonts w:ascii="Verdana" w:eastAsia="Calibri" w:hAnsi="Verdana" w:cs="Verdana"/>
        </w:rPr>
        <w:t> </w:t>
      </w:r>
      <w:r w:rsidRPr="00F70831">
        <w:rPr>
          <w:rFonts w:ascii="Verdana" w:eastAsia="Calibri" w:hAnsi="Verdana" w:cs="Verdana"/>
        </w:rPr>
        <w:t xml:space="preserve">oprogramowaniem. </w:t>
      </w:r>
    </w:p>
    <w:p w:rsidR="00F004A0" w:rsidRDefault="00F004A0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Default="003029EB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Default="003029EB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DD0139" w:rsidRPr="001867D2" w:rsidRDefault="00DD0139" w:rsidP="00DD0139">
      <w:pPr>
        <w:tabs>
          <w:tab w:val="left" w:pos="284"/>
          <w:tab w:val="left" w:pos="567"/>
        </w:tabs>
        <w:spacing w:before="120" w:line="276" w:lineRule="auto"/>
        <w:ind w:left="284"/>
        <w:rPr>
          <w:rFonts w:ascii="Verdana" w:eastAsia="Calibri" w:hAnsi="Verdana" w:cs="Arial"/>
          <w:b/>
          <w:iCs/>
          <w:color w:val="FF0000"/>
        </w:rPr>
      </w:pPr>
      <w:r w:rsidRPr="001867D2">
        <w:rPr>
          <w:rFonts w:ascii="Verdana" w:eastAsia="Calibri" w:hAnsi="Verdana" w:cs="Arial"/>
          <w:b/>
          <w:iCs/>
          <w:color w:val="FF0000"/>
        </w:rPr>
        <w:t xml:space="preserve">DOTYCZY CZĘŚCI </w:t>
      </w:r>
      <w:r>
        <w:rPr>
          <w:rFonts w:ascii="Verdana" w:eastAsia="Calibri" w:hAnsi="Verdana" w:cs="Arial"/>
          <w:b/>
          <w:iCs/>
          <w:color w:val="FF0000"/>
        </w:rPr>
        <w:t>4</w:t>
      </w:r>
      <w:r w:rsidRPr="001867D2">
        <w:rPr>
          <w:rFonts w:ascii="Verdana" w:eastAsia="Calibri" w:hAnsi="Verdana" w:cs="Arial"/>
          <w:b/>
          <w:iCs/>
          <w:color w:val="FF0000"/>
        </w:rPr>
        <w:t>.</w:t>
      </w:r>
    </w:p>
    <w:p w:rsidR="00DD0139" w:rsidRPr="00F70831" w:rsidRDefault="00DD0139" w:rsidP="00DD0139">
      <w:pPr>
        <w:tabs>
          <w:tab w:val="left" w:pos="284"/>
          <w:tab w:val="left" w:pos="567"/>
        </w:tabs>
        <w:spacing w:before="120" w:line="276" w:lineRule="auto"/>
        <w:ind w:left="284"/>
        <w:rPr>
          <w:rFonts w:ascii="Verdana" w:eastAsia="Calibri" w:hAnsi="Verdana" w:cs="Arial"/>
          <w:bCs/>
        </w:rPr>
      </w:pPr>
      <w:r w:rsidRPr="00F70831">
        <w:rPr>
          <w:rFonts w:ascii="Verdana" w:eastAsia="Calibri" w:hAnsi="Verdana" w:cs="Arial"/>
          <w:iCs/>
        </w:rPr>
        <w:t>1.</w:t>
      </w:r>
      <w:r w:rsidRPr="00F70831">
        <w:rPr>
          <w:rFonts w:ascii="Verdana" w:eastAsia="Calibri" w:hAnsi="Verdana" w:cs="Arial"/>
          <w:b/>
          <w:iCs/>
        </w:rPr>
        <w:t> </w:t>
      </w:r>
      <w:r w:rsidRPr="00F70831">
        <w:rPr>
          <w:rFonts w:ascii="Verdana" w:eastAsia="Calibri" w:hAnsi="Verdana" w:cs="Arial"/>
          <w:iCs/>
        </w:rPr>
        <w:t>O</w:t>
      </w:r>
      <w:r w:rsidRPr="00F70831">
        <w:rPr>
          <w:rFonts w:ascii="Verdana" w:eastAsia="Calibri" w:hAnsi="Verdana" w:cs="Arial"/>
          <w:bCs/>
        </w:rPr>
        <w:t xml:space="preserve">ferujemy wykonanie </w:t>
      </w:r>
      <w:r w:rsidRPr="00F70831">
        <w:rPr>
          <w:rFonts w:ascii="Verdana" w:eastAsia="Calibri" w:hAnsi="Verdana" w:cs="Arial"/>
          <w:b/>
          <w:bCs/>
        </w:rPr>
        <w:t>przedmiotu zamówienia</w:t>
      </w:r>
      <w:r w:rsidRPr="00F70831">
        <w:rPr>
          <w:rFonts w:ascii="Verdana" w:eastAsia="Calibri" w:hAnsi="Verdana" w:cs="Arial"/>
          <w:bCs/>
        </w:rPr>
        <w:t xml:space="preserve"> </w:t>
      </w:r>
      <w:r>
        <w:rPr>
          <w:rFonts w:ascii="Verdana" w:eastAsia="Calibri" w:hAnsi="Verdana" w:cs="Arial"/>
          <w:b/>
          <w:bCs/>
          <w:color w:val="FF0000"/>
        </w:rPr>
        <w:t>w zakresie części 4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 zamówienia</w:t>
      </w:r>
      <w:r w:rsidRPr="00873833">
        <w:rPr>
          <w:rFonts w:ascii="Verdana" w:eastAsia="Calibri" w:hAnsi="Verdana" w:cs="Arial"/>
          <w:b/>
          <w:bCs/>
          <w:color w:val="2F5496" w:themeColor="accent5" w:themeShade="BF"/>
        </w:rPr>
        <w:t xml:space="preserve"> </w:t>
      </w:r>
      <w:r w:rsidRPr="00F70831">
        <w:rPr>
          <w:rFonts w:ascii="Verdana" w:eastAsia="Calibri" w:hAnsi="Verdana" w:cs="Arial"/>
          <w:bCs/>
        </w:rPr>
        <w:t>na następujących zasadach:</w:t>
      </w:r>
    </w:p>
    <w:p w:rsidR="00DD0139" w:rsidRDefault="00DD0139" w:rsidP="00DD0139">
      <w:pPr>
        <w:spacing w:after="120" w:line="276" w:lineRule="auto"/>
        <w:ind w:left="1701" w:hanging="1701"/>
        <w:rPr>
          <w:rFonts w:ascii="Verdana" w:hAnsi="Verdana" w:cs="Verdana"/>
        </w:rPr>
      </w:pPr>
      <w:r w:rsidRPr="00F70831">
        <w:rPr>
          <w:rFonts w:ascii="Verdana" w:eastAsia="Calibri" w:hAnsi="Verdana" w:cs="Arial"/>
          <w:bCs/>
        </w:rPr>
        <w:t xml:space="preserve">1.1. </w:t>
      </w:r>
      <w:r w:rsidRPr="00873833">
        <w:rPr>
          <w:rFonts w:ascii="Verdana" w:eastAsia="Calibri" w:hAnsi="Verdana" w:cs="Times New Roman"/>
          <w:b/>
          <w:color w:val="FF0000"/>
        </w:rPr>
        <w:t xml:space="preserve">Część </w:t>
      </w:r>
      <w:r>
        <w:rPr>
          <w:rFonts w:ascii="Verdana" w:eastAsia="Calibri" w:hAnsi="Verdana" w:cs="Times New Roman"/>
          <w:b/>
          <w:color w:val="FF0000"/>
        </w:rPr>
        <w:t>4</w:t>
      </w:r>
      <w:r w:rsidRPr="00873833">
        <w:rPr>
          <w:rFonts w:ascii="Verdana" w:eastAsia="Calibri" w:hAnsi="Verdana" w:cs="Times New Roman"/>
          <w:b/>
          <w:color w:val="FF0000"/>
        </w:rPr>
        <w:t>:</w:t>
      </w:r>
      <w:r w:rsidRPr="00873833">
        <w:rPr>
          <w:rFonts w:ascii="Verdana" w:eastAsia="Calibri" w:hAnsi="Verdana" w:cs="Times New Roman"/>
          <w:b/>
          <w:color w:val="FF0000"/>
        </w:rPr>
        <w:tab/>
      </w:r>
      <w:r w:rsidRPr="00DD0139">
        <w:rPr>
          <w:rFonts w:ascii="Verdana" w:hAnsi="Verdana" w:cs="Verdana"/>
        </w:rPr>
        <w:t>Zakup i dostawa stanowiska fotowoltaicznego na potrzeby projektu „Praktyczne kształcenie zawodowe szansą na lepszy start - poprawa jakości kształcenia w szkołach zawodowych w Częstochowie”</w:t>
      </w:r>
    </w:p>
    <w:p w:rsidR="00DD0139" w:rsidRPr="00F70831" w:rsidRDefault="00DD0139" w:rsidP="00DD0139">
      <w:pPr>
        <w:spacing w:after="120" w:line="276" w:lineRule="auto"/>
        <w:ind w:left="1701" w:hanging="1701"/>
        <w:rPr>
          <w:rFonts w:ascii="Verdana" w:eastAsia="Times New Roman" w:hAnsi="Verdana" w:cs="Arial"/>
          <w:lang w:eastAsia="zh-CN"/>
        </w:rPr>
      </w:pPr>
      <w:r w:rsidRPr="00F70831">
        <w:rPr>
          <w:rFonts w:ascii="Verdana" w:eastAsia="Calibri" w:hAnsi="Verdana" w:cs="Arial"/>
          <w:bCs/>
        </w:rPr>
        <w:t xml:space="preserve">1.1.1. </w:t>
      </w:r>
      <w:r w:rsidRPr="00F70831">
        <w:rPr>
          <w:rFonts w:ascii="Verdana" w:eastAsia="Calibri" w:hAnsi="Verdana" w:cs="Arial"/>
          <w:b/>
        </w:rPr>
        <w:t>Całkowita ryczałtowa wartość</w:t>
      </w:r>
      <w:r w:rsidRPr="00F70831">
        <w:rPr>
          <w:rFonts w:ascii="Verdana" w:eastAsia="Calibri" w:hAnsi="Verdana" w:cs="Arial"/>
        </w:rPr>
        <w:t xml:space="preserve"> dokonanego zakupu wraz z dostawą wynosi: </w:t>
      </w:r>
    </w:p>
    <w:p w:rsidR="00DD0139" w:rsidRPr="00F70831" w:rsidRDefault="00DD0139" w:rsidP="00DD0139">
      <w:pPr>
        <w:tabs>
          <w:tab w:val="left" w:pos="6663"/>
          <w:tab w:val="left" w:pos="8412"/>
          <w:tab w:val="left" w:pos="13079"/>
          <w:tab w:val="left" w:pos="13504"/>
        </w:tabs>
        <w:spacing w:line="240" w:lineRule="auto"/>
        <w:ind w:left="426" w:hanging="306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bCs/>
        </w:rPr>
        <w:t>a</w:t>
      </w:r>
      <w:r w:rsidRPr="00F70831">
        <w:rPr>
          <w:rFonts w:ascii="Verdana" w:eastAsia="Calibri" w:hAnsi="Verdana" w:cs="Times New Roman"/>
          <w:b/>
          <w:bCs/>
        </w:rPr>
        <w:t>)</w:t>
      </w:r>
      <w:r w:rsidRPr="00F70831">
        <w:rPr>
          <w:rFonts w:ascii="Verdana" w:eastAsia="Calibri" w:hAnsi="Verdana" w:cs="Times New Roman"/>
          <w:b/>
        </w:rPr>
        <w:tab/>
      </w:r>
      <w:r w:rsidRPr="00F70831">
        <w:rPr>
          <w:rFonts w:ascii="Verdana" w:eastAsia="Calibri" w:hAnsi="Verdana" w:cs="Arial"/>
          <w:b/>
        </w:rPr>
        <w:t>całkowita</w:t>
      </w:r>
      <w:r w:rsidRPr="00F70831">
        <w:rPr>
          <w:rFonts w:ascii="Verdana" w:eastAsia="Calibri" w:hAnsi="Verdana" w:cs="Times New Roman"/>
          <w:b/>
        </w:rPr>
        <w:t xml:space="preserve"> wartość brutto (wraz z podatkiem VAT) w</w:t>
      </w:r>
      <w:r w:rsidRPr="00F70831">
        <w:rPr>
          <w:rFonts w:ascii="Verdana" w:eastAsia="Calibri" w:hAnsi="Verdana" w:cs="Times New Roman"/>
        </w:rPr>
        <w:t xml:space="preserve"> wysokości</w:t>
      </w:r>
      <w:r w:rsidRPr="00F70831">
        <w:rPr>
          <w:rFonts w:ascii="Verdana" w:eastAsia="Calibri" w:hAnsi="Verdana" w:cs="Times New Roman"/>
          <w:bCs/>
        </w:rPr>
        <w:t xml:space="preserve">: </w:t>
      </w:r>
      <w:r w:rsidRPr="00F70831">
        <w:rPr>
          <w:rFonts w:ascii="Verdana" w:eastAsia="Calibri" w:hAnsi="Verdana" w:cs="Times New Roman"/>
          <w:b/>
        </w:rPr>
        <w:t>______________ zł</w:t>
      </w:r>
    </w:p>
    <w:p w:rsidR="00DD0139" w:rsidRPr="0082424A" w:rsidRDefault="00DD0139" w:rsidP="00DD0139">
      <w:pPr>
        <w:tabs>
          <w:tab w:val="left" w:pos="5387"/>
          <w:tab w:val="left" w:pos="6237"/>
          <w:tab w:val="left" w:pos="6804"/>
        </w:tabs>
        <w:spacing w:line="240" w:lineRule="auto"/>
        <w:ind w:left="142"/>
        <w:jc w:val="both"/>
        <w:rPr>
          <w:rFonts w:ascii="Verdana" w:eastAsia="Calibri" w:hAnsi="Verdana" w:cs="Times New Roman"/>
        </w:rPr>
      </w:pPr>
      <w:r w:rsidRPr="0082424A">
        <w:rPr>
          <w:rFonts w:ascii="Verdana" w:eastAsia="Calibri" w:hAnsi="Verdana" w:cs="Times New Roman"/>
        </w:rPr>
        <w:t>w tym:</w:t>
      </w: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403"/>
        <w:gridCol w:w="2126"/>
        <w:gridCol w:w="1276"/>
        <w:gridCol w:w="2410"/>
      </w:tblGrid>
      <w:tr w:rsidR="00DD0139" w:rsidRPr="0082424A" w:rsidTr="00D97581">
        <w:trPr>
          <w:trHeight w:val="1975"/>
          <w:jc w:val="center"/>
        </w:trPr>
        <w:tc>
          <w:tcPr>
            <w:tcW w:w="634" w:type="dxa"/>
            <w:shd w:val="clear" w:color="auto" w:fill="auto"/>
          </w:tcPr>
          <w:p w:rsidR="00DD0139" w:rsidRPr="0082424A" w:rsidRDefault="00DD0139" w:rsidP="00D97581">
            <w:pPr>
              <w:widowControl w:val="0"/>
              <w:suppressAutoHyphens/>
              <w:snapToGrid w:val="0"/>
              <w:spacing w:after="200" w:line="360" w:lineRule="auto"/>
              <w:ind w:left="-57" w:right="-13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403" w:type="dxa"/>
            <w:shd w:val="clear" w:color="auto" w:fill="auto"/>
          </w:tcPr>
          <w:p w:rsidR="00DD0139" w:rsidRPr="0082424A" w:rsidRDefault="00DD0139" w:rsidP="00D97581">
            <w:pPr>
              <w:widowControl w:val="0"/>
              <w:suppressAutoHyphens/>
              <w:autoSpaceDE w:val="0"/>
              <w:snapToGrid w:val="0"/>
              <w:spacing w:after="200" w:line="36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Nazwa produktu</w:t>
            </w:r>
          </w:p>
        </w:tc>
        <w:tc>
          <w:tcPr>
            <w:tcW w:w="2126" w:type="dxa"/>
            <w:shd w:val="clear" w:color="auto" w:fill="auto"/>
          </w:tcPr>
          <w:p w:rsidR="00DD0139" w:rsidRPr="0082424A" w:rsidRDefault="00DD0139" w:rsidP="00D97581">
            <w:pPr>
              <w:widowControl w:val="0"/>
              <w:suppressAutoHyphens/>
              <w:snapToGrid w:val="0"/>
              <w:spacing w:after="60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E27DE4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Cena jednostkowa brutto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(zł)</w:t>
            </w:r>
          </w:p>
        </w:tc>
        <w:tc>
          <w:tcPr>
            <w:tcW w:w="1276" w:type="dxa"/>
            <w:shd w:val="clear" w:color="auto" w:fill="auto"/>
          </w:tcPr>
          <w:p w:rsidR="00DD0139" w:rsidRPr="0082424A" w:rsidRDefault="00DD0139" w:rsidP="00D97581">
            <w:pPr>
              <w:widowControl w:val="0"/>
              <w:suppressAutoHyphens/>
              <w:snapToGrid w:val="0"/>
              <w:spacing w:after="116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Ilość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(szt.)</w:t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410" w:type="dxa"/>
          </w:tcPr>
          <w:p w:rsidR="00DD0139" w:rsidRPr="0082424A" w:rsidRDefault="00DD0139" w:rsidP="00D97581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Cena całkowita brutto</w:t>
            </w:r>
          </w:p>
          <w:p w:rsidR="00DD0139" w:rsidRPr="0082424A" w:rsidRDefault="00DD0139" w:rsidP="00D97581">
            <w:pPr>
              <w:snapToGrid w:val="0"/>
              <w:spacing w:after="40"/>
              <w:ind w:left="-164" w:right="-108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</w:rPr>
              <w:t>(kol. 3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x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4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)</w:t>
            </w:r>
          </w:p>
          <w:p w:rsidR="00DD0139" w:rsidRPr="0082424A" w:rsidRDefault="00DD0139" w:rsidP="00D97581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(zł)</w:t>
            </w:r>
          </w:p>
        </w:tc>
      </w:tr>
      <w:tr w:rsidR="00DD0139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DD0139" w:rsidRPr="0082424A" w:rsidRDefault="00DD0139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DD0139" w:rsidRPr="0082424A" w:rsidRDefault="00DD0139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DD0139" w:rsidRPr="0082424A" w:rsidRDefault="00DD0139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D0139" w:rsidRPr="0082424A" w:rsidRDefault="00DD0139" w:rsidP="00D97581">
            <w:pPr>
              <w:snapToGrid w:val="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DD0139" w:rsidRPr="0082424A" w:rsidRDefault="00DD0139" w:rsidP="00D97581">
            <w:pPr>
              <w:widowControl w:val="0"/>
              <w:suppressAutoHyphens/>
              <w:snapToGrid w:val="0"/>
              <w:spacing w:after="0" w:line="360" w:lineRule="auto"/>
              <w:ind w:left="363" w:hanging="363"/>
              <w:jc w:val="center"/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  <w:t>5</w:t>
            </w:r>
          </w:p>
        </w:tc>
      </w:tr>
      <w:tr w:rsidR="00DD0139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DD0139" w:rsidRPr="0082424A" w:rsidRDefault="00DD0139" w:rsidP="00DD0139">
            <w:pPr>
              <w:pStyle w:val="Akapitzlist"/>
              <w:widowControl w:val="0"/>
              <w:numPr>
                <w:ilvl w:val="0"/>
                <w:numId w:val="2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139" w:rsidRPr="00F8683E" w:rsidRDefault="00DD0139" w:rsidP="00D97581">
            <w:pPr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/>
              </w:rPr>
              <w:t xml:space="preserve">Stanowisko </w:t>
            </w:r>
            <w:r w:rsidRPr="00F8683E">
              <w:rPr>
                <w:rFonts w:ascii="Verdana" w:eastAsia="Mangal" w:hAnsi="Verdana"/>
              </w:rPr>
              <w:t xml:space="preserve">fotowoltaiczne </w:t>
            </w:r>
          </w:p>
        </w:tc>
        <w:tc>
          <w:tcPr>
            <w:tcW w:w="2126" w:type="dxa"/>
            <w:shd w:val="clear" w:color="auto" w:fill="auto"/>
          </w:tcPr>
          <w:p w:rsidR="00DD0139" w:rsidRPr="0082424A" w:rsidRDefault="00DD0139" w:rsidP="00D97581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139" w:rsidRPr="00F8683E" w:rsidRDefault="00DD0139" w:rsidP="00D97581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>
              <w:rPr>
                <w:rFonts w:ascii="Verdana" w:eastAsia="Calibri" w:hAnsi="Verdana" w:cs="Verdana"/>
                <w:sz w:val="22"/>
                <w:szCs w:val="22"/>
              </w:rPr>
              <w:t>1</w:t>
            </w:r>
            <w:r w:rsidRPr="00F8683E">
              <w:rPr>
                <w:rFonts w:ascii="Verdana" w:eastAsia="Calibri" w:hAnsi="Verdana" w:cs="Verdana"/>
                <w:sz w:val="22"/>
                <w:szCs w:val="22"/>
              </w:rPr>
              <w:t xml:space="preserve"> szt.</w:t>
            </w:r>
          </w:p>
        </w:tc>
        <w:tc>
          <w:tcPr>
            <w:tcW w:w="2410" w:type="dxa"/>
          </w:tcPr>
          <w:p w:rsidR="00DD0139" w:rsidRPr="0082424A" w:rsidRDefault="00DD0139" w:rsidP="00D97581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DD0139" w:rsidRDefault="00DD0139" w:rsidP="00DD0139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Cs/>
        </w:rPr>
      </w:pPr>
    </w:p>
    <w:p w:rsidR="00DD0139" w:rsidRPr="00F70831" w:rsidRDefault="00DD0139" w:rsidP="00DD0139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/>
          <w:bCs/>
        </w:rPr>
      </w:pPr>
      <w:r w:rsidRPr="00F70831">
        <w:rPr>
          <w:rFonts w:ascii="Verdana" w:eastAsia="Calibri" w:hAnsi="Verdana" w:cs="Arial"/>
          <w:bCs/>
        </w:rPr>
        <w:t>1.1.2.</w:t>
      </w:r>
      <w:r>
        <w:rPr>
          <w:rFonts w:ascii="Verdana" w:eastAsia="Calibri" w:hAnsi="Verdana" w:cs="Arial"/>
          <w:bCs/>
        </w:rPr>
        <w:t xml:space="preserve"> </w:t>
      </w:r>
      <w:r w:rsidRPr="00F70831">
        <w:rPr>
          <w:rFonts w:ascii="Verdana" w:eastAsia="Calibri" w:hAnsi="Verdana" w:cs="Arial"/>
          <w:b/>
          <w:bCs/>
        </w:rPr>
        <w:t>TERMIN DOSTAWY: _______ dni.</w:t>
      </w:r>
    </w:p>
    <w:p w:rsidR="00DD0139" w:rsidRPr="00F70831" w:rsidRDefault="00DD0139" w:rsidP="00DD0139">
      <w:pPr>
        <w:tabs>
          <w:tab w:val="left" w:pos="-30726"/>
        </w:tabs>
        <w:spacing w:after="0" w:line="276" w:lineRule="auto"/>
        <w:ind w:left="851"/>
        <w:rPr>
          <w:rFonts w:ascii="Verdana" w:eastAsia="Calibri" w:hAnsi="Verdana" w:cs="Verdana"/>
          <w:b/>
        </w:rPr>
      </w:pPr>
      <w:r w:rsidRPr="00F70831">
        <w:rPr>
          <w:rFonts w:ascii="Verdana" w:eastAsia="Calibri" w:hAnsi="Verdana" w:cs="Verdana"/>
          <w:b/>
        </w:rPr>
        <w:t>Uwaga:</w:t>
      </w:r>
    </w:p>
    <w:p w:rsidR="00DD0139" w:rsidRPr="00F70831" w:rsidRDefault="00DD0139" w:rsidP="00DD0139">
      <w:pPr>
        <w:tabs>
          <w:tab w:val="left" w:pos="-30726"/>
        </w:tabs>
        <w:spacing w:after="120" w:line="276" w:lineRule="auto"/>
        <w:ind w:left="851"/>
        <w:rPr>
          <w:rFonts w:ascii="Verdana" w:eastAsia="Tahoma" w:hAnsi="Verdana" w:cs="Verdana"/>
        </w:rPr>
      </w:pPr>
      <w:r w:rsidRPr="00F70831">
        <w:rPr>
          <w:rFonts w:ascii="Verdana" w:eastAsia="Calibri" w:hAnsi="Verdana" w:cs="Verdana"/>
        </w:rPr>
        <w:t xml:space="preserve">Ocenie podlegać będzie termin dostawy podany w dniach. </w:t>
      </w:r>
      <w:r w:rsidRPr="00F70831">
        <w:rPr>
          <w:rFonts w:ascii="Verdana" w:eastAsia="Tahoma" w:hAnsi="Verdana" w:cs="Verdana"/>
        </w:rPr>
        <w:t>Termin dostawy będzie liczony od dnia następnego po dniu zawarcia umowy.</w:t>
      </w:r>
    </w:p>
    <w:p w:rsidR="00DD0139" w:rsidRPr="00F70831" w:rsidRDefault="00DD0139" w:rsidP="00DD0139">
      <w:pPr>
        <w:tabs>
          <w:tab w:val="left" w:pos="-30726"/>
        </w:tabs>
        <w:spacing w:after="240" w:line="276" w:lineRule="auto"/>
        <w:ind w:left="851"/>
        <w:rPr>
          <w:rFonts w:ascii="Verdana" w:eastAsia="Calibri" w:hAnsi="Verdana" w:cs="Verdana"/>
        </w:rPr>
      </w:pPr>
      <w:r w:rsidRPr="00D340B5">
        <w:rPr>
          <w:rFonts w:ascii="Verdana" w:eastAsia="Tahoma" w:hAnsi="Verdana" w:cs="Verdana"/>
        </w:rPr>
        <w:t xml:space="preserve">Zamawiający dokona oceny tego kryterium w zakresie od 14 do </w:t>
      </w:r>
      <w:r>
        <w:rPr>
          <w:rFonts w:ascii="Verdana" w:eastAsia="Tahoma" w:hAnsi="Verdana" w:cs="Verdana"/>
        </w:rPr>
        <w:t>59</w:t>
      </w:r>
      <w:r w:rsidRPr="00D340B5">
        <w:rPr>
          <w:rFonts w:ascii="Verdana" w:eastAsia="Tahoma" w:hAnsi="Verdana" w:cs="Verdana"/>
        </w:rPr>
        <w:t xml:space="preserve"> dni. </w:t>
      </w:r>
      <w:r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 xml:space="preserve">0 dniowy termin otrzyma 0 punktów jako podstawowy, wymagany przez zamawiającego. Zaoferowany termin dostawy krótszy niż 14 dni nie będzie dodatkowo punktowany. Brak wpisu dot. długości terminu dostawy w FORMULARZU OFERTOWYM będzie traktowany przez zamawiającego jako </w:t>
      </w:r>
      <w:r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>0-dniowy termin dostawy.</w:t>
      </w:r>
      <w:r>
        <w:rPr>
          <w:rFonts w:ascii="Verdana" w:eastAsia="Tahoma" w:hAnsi="Verdana" w:cs="Verdana"/>
        </w:rPr>
        <w:t xml:space="preserve"> </w:t>
      </w:r>
    </w:p>
    <w:p w:rsidR="00DD0139" w:rsidRPr="005C66FB" w:rsidRDefault="00DD0139" w:rsidP="00DD0139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1.1.3</w:t>
      </w:r>
      <w:r w:rsidRPr="00F70831">
        <w:rPr>
          <w:rFonts w:ascii="Verdana" w:eastAsia="Calibri" w:hAnsi="Verdana" w:cs="Arial"/>
          <w:bCs/>
        </w:rPr>
        <w:t>.</w:t>
      </w:r>
      <w:r>
        <w:rPr>
          <w:rFonts w:ascii="Verdana" w:eastAsia="Calibri" w:hAnsi="Verdana" w:cs="Arial"/>
          <w:bCs/>
        </w:rPr>
        <w:t xml:space="preserve"> </w:t>
      </w:r>
      <w:r w:rsidRPr="005C66FB">
        <w:rPr>
          <w:rFonts w:ascii="Verdana" w:eastAsia="Calibri" w:hAnsi="Verdana" w:cs="Arial"/>
          <w:b/>
          <w:bCs/>
        </w:rPr>
        <w:t>Okres gwarancji</w:t>
      </w:r>
      <w:r>
        <w:rPr>
          <w:rFonts w:ascii="Verdana" w:eastAsia="Calibri" w:hAnsi="Verdana" w:cs="Arial"/>
          <w:bCs/>
        </w:rPr>
        <w:t xml:space="preserve">:  </w:t>
      </w:r>
      <w:r>
        <w:rPr>
          <w:rFonts w:ascii="Verdana" w:eastAsia="Calibri" w:hAnsi="Verdana" w:cs="Arial"/>
          <w:bCs/>
        </w:rPr>
        <w:br/>
        <w:t>Oferujemy __________</w:t>
      </w:r>
      <w:r w:rsidRPr="00F70831">
        <w:rPr>
          <w:rFonts w:ascii="Verdana" w:eastAsia="Calibri" w:hAnsi="Verdana" w:cs="Arial"/>
          <w:bCs/>
        </w:rPr>
        <w:tab/>
      </w:r>
      <w:r>
        <w:rPr>
          <w:rFonts w:ascii="Verdana" w:eastAsia="Calibri" w:hAnsi="Verdana" w:cs="Arial"/>
          <w:bCs/>
        </w:rPr>
        <w:t xml:space="preserve"> - miesięczny okres gwarancji.</w:t>
      </w:r>
      <w:r>
        <w:rPr>
          <w:rFonts w:ascii="Verdana" w:eastAsia="Calibri" w:hAnsi="Verdana" w:cs="Arial"/>
          <w:bCs/>
        </w:rPr>
        <w:br/>
        <w:t xml:space="preserve">UWAGA: Minimalny okres gwarancji </w:t>
      </w:r>
      <w:r w:rsidRPr="005C66FB">
        <w:rPr>
          <w:rFonts w:ascii="Verdana" w:eastAsia="Calibri" w:hAnsi="Verdana" w:cs="Arial"/>
          <w:bCs/>
        </w:rPr>
        <w:t xml:space="preserve">wymagany przez zamawiającego wynosi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 miesi</w:t>
      </w:r>
      <w:r>
        <w:rPr>
          <w:rFonts w:ascii="Verdana" w:eastAsia="Calibri" w:hAnsi="Verdana" w:cs="Arial"/>
          <w:bCs/>
        </w:rPr>
        <w:t>ą</w:t>
      </w:r>
      <w:r w:rsidRPr="005C66FB">
        <w:rPr>
          <w:rFonts w:ascii="Verdana" w:eastAsia="Calibri" w:hAnsi="Verdana" w:cs="Arial"/>
          <w:bCs/>
        </w:rPr>
        <w:t>c</w:t>
      </w:r>
      <w:r>
        <w:rPr>
          <w:rFonts w:ascii="Verdana" w:eastAsia="Calibri" w:hAnsi="Verdana" w:cs="Arial"/>
          <w:bCs/>
        </w:rPr>
        <w:t>e</w:t>
      </w:r>
      <w:r w:rsidRPr="005C66FB">
        <w:rPr>
          <w:rFonts w:ascii="Verdana" w:eastAsia="Calibri" w:hAnsi="Verdana" w:cs="Arial"/>
          <w:bCs/>
        </w:rPr>
        <w:t>.</w:t>
      </w:r>
    </w:p>
    <w:p w:rsidR="00DD0139" w:rsidRDefault="00DD0139" w:rsidP="00DD0139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ab/>
      </w:r>
      <w:r w:rsidRPr="005C66FB">
        <w:rPr>
          <w:rFonts w:ascii="Verdana" w:eastAsia="Calibri" w:hAnsi="Verdana" w:cs="Arial"/>
          <w:bCs/>
        </w:rPr>
        <w:t xml:space="preserve">Brak wpisu dot. długości okresu gwarancji w FORMULARZU OFERTOWYM  będzie traktowany przez zamawiającego jako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-miesięczny okres gwarancji</w:t>
      </w:r>
      <w:r>
        <w:rPr>
          <w:rFonts w:ascii="Verdana" w:eastAsia="Calibri" w:hAnsi="Verdana" w:cs="Arial"/>
          <w:bCs/>
        </w:rPr>
        <w:t xml:space="preserve">. </w:t>
      </w:r>
      <w:r w:rsidRPr="003717E2">
        <w:rPr>
          <w:rFonts w:ascii="Verdana" w:hAnsi="Verdana"/>
        </w:rPr>
        <w:t>W przypadku różnych okresów gwarancji dla poszczególnych sprzętów, zamawiający przyjmie do oceny najkrótszy z zaproponowanych okresów gwarancji</w:t>
      </w:r>
      <w:r>
        <w:rPr>
          <w:rFonts w:ascii="Verdana" w:hAnsi="Verdana"/>
        </w:rPr>
        <w:t>.</w:t>
      </w:r>
    </w:p>
    <w:p w:rsidR="00DD0139" w:rsidRDefault="00DD0139" w:rsidP="00DD0139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</w:p>
    <w:p w:rsidR="00DD0139" w:rsidRPr="00F70831" w:rsidRDefault="00DD0139" w:rsidP="00DD0139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Arial"/>
        </w:rPr>
      </w:pPr>
      <w:r>
        <w:rPr>
          <w:rFonts w:ascii="Verdana" w:eastAsia="Calibri" w:hAnsi="Verdana" w:cs="Arial"/>
          <w:bCs/>
        </w:rPr>
        <w:t xml:space="preserve">1.1.4. </w:t>
      </w:r>
      <w:r w:rsidRPr="00F70831">
        <w:rPr>
          <w:rFonts w:ascii="Verdana" w:eastAsia="Calibri" w:hAnsi="Verdana" w:cs="Arial"/>
        </w:rPr>
        <w:t xml:space="preserve">Deklarujemy, że </w:t>
      </w:r>
      <w:r w:rsidRPr="00F70831">
        <w:rPr>
          <w:rFonts w:ascii="Verdana" w:eastAsia="Calibri" w:hAnsi="Verdana" w:cs="Arial"/>
          <w:b/>
          <w:bCs/>
        </w:rPr>
        <w:t>włączymy/nie włączymy</w:t>
      </w: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Calibri" w:hAnsi="Verdana" w:cs="Arial"/>
        </w:rPr>
        <w:t xml:space="preserve">w realizację zamówienia </w:t>
      </w:r>
      <w:r w:rsidRPr="00F70831">
        <w:rPr>
          <w:rFonts w:ascii="Verdana" w:eastAsia="Calibri" w:hAnsi="Verdana" w:cs="Arial"/>
          <w:b/>
        </w:rPr>
        <w:t xml:space="preserve">min. 1 osobę </w:t>
      </w:r>
      <w:r w:rsidRPr="00F70831">
        <w:rPr>
          <w:rFonts w:ascii="Verdana" w:eastAsia="Tahoma" w:hAnsi="Verdana" w:cs="Arial"/>
          <w:b/>
        </w:rPr>
        <w:t>posiadającą niepełnosprawność</w:t>
      </w:r>
      <w:r w:rsidRPr="00F70831">
        <w:rPr>
          <w:rFonts w:ascii="Verdana" w:eastAsia="Tahoma" w:hAnsi="Verdana" w:cs="Arial"/>
        </w:rPr>
        <w:t xml:space="preserve"> potwierdzoną orzeczeniem o niepełnosprawności lub orzeczeniem lekarskim.</w:t>
      </w:r>
    </w:p>
    <w:p w:rsidR="00DD0139" w:rsidRPr="00F70831" w:rsidRDefault="00DD0139" w:rsidP="00DD0139">
      <w:pPr>
        <w:spacing w:after="120" w:line="276" w:lineRule="auto"/>
        <w:ind w:left="851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  <w:r w:rsidRPr="00F70831">
        <w:rPr>
          <w:rFonts w:ascii="Verdana" w:eastAsia="Times New Roman" w:hAnsi="Verdana" w:cs="Verdana"/>
          <w:iCs/>
          <w:lang w:eastAsia="pl-PL"/>
        </w:rPr>
        <w:br/>
      </w:r>
    </w:p>
    <w:p w:rsidR="00DD0139" w:rsidRPr="00F70831" w:rsidRDefault="00DD0139" w:rsidP="00DD0139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after="120" w:line="276" w:lineRule="auto"/>
        <w:ind w:left="851" w:hanging="709"/>
        <w:rPr>
          <w:rFonts w:ascii="Verdana" w:eastAsia="Calibri" w:hAnsi="Verdana" w:cs="Arial"/>
          <w:shd w:val="clear" w:color="auto" w:fill="FFFFFF"/>
        </w:rPr>
      </w:pPr>
      <w:r w:rsidRPr="00F70831">
        <w:rPr>
          <w:rFonts w:ascii="Verdana" w:eastAsia="Calibri" w:hAnsi="Verdana" w:cs="Arial"/>
          <w:bCs/>
        </w:rPr>
        <w:t>1.1.5.</w:t>
      </w:r>
      <w:r w:rsidRPr="00F70831">
        <w:rPr>
          <w:rFonts w:ascii="Verdana" w:eastAsia="Calibri" w:hAnsi="Verdana" w:cs="Arial"/>
          <w:bCs/>
        </w:rPr>
        <w:tab/>
        <w:t xml:space="preserve">Poniżej przedkładam </w:t>
      </w:r>
      <w:r w:rsidRPr="00F70831">
        <w:rPr>
          <w:rFonts w:ascii="Verdana" w:eastAsia="Verdana" w:hAnsi="Verdana" w:cs="Arial"/>
          <w:b/>
        </w:rPr>
        <w:t xml:space="preserve">wykaz </w:t>
      </w:r>
      <w:r w:rsidRPr="00F70831">
        <w:rPr>
          <w:rFonts w:ascii="Verdana" w:eastAsia="Calibri" w:hAnsi="Verdana" w:cs="Arial"/>
          <w:b/>
          <w:shd w:val="clear" w:color="auto" w:fill="FFFFFF"/>
        </w:rPr>
        <w:t>oferowanych produktów</w:t>
      </w:r>
      <w:r w:rsidRPr="00F70831">
        <w:rPr>
          <w:rFonts w:ascii="Verdana" w:eastAsia="Calibri" w:hAnsi="Verdana" w:cs="Arial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 do SWZ: </w:t>
      </w:r>
    </w:p>
    <w:p w:rsidR="00DD0139" w:rsidRDefault="00DD0139" w:rsidP="00DD0139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tbl>
      <w:tblPr>
        <w:tblW w:w="956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334"/>
        <w:gridCol w:w="3261"/>
        <w:gridCol w:w="1275"/>
      </w:tblGrid>
      <w:tr w:rsidR="00DD0139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DD0139" w:rsidRPr="006E6792" w:rsidRDefault="00DD0139" w:rsidP="00D9758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LP</w:t>
            </w:r>
          </w:p>
        </w:tc>
        <w:tc>
          <w:tcPr>
            <w:tcW w:w="2127" w:type="dxa"/>
            <w:shd w:val="clear" w:color="auto" w:fill="auto"/>
          </w:tcPr>
          <w:p w:rsidR="00DD0139" w:rsidRPr="006E6792" w:rsidRDefault="00DD0139" w:rsidP="00D9758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Nazwa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nadana przez Zamawiającego</w:t>
            </w:r>
          </w:p>
        </w:tc>
        <w:tc>
          <w:tcPr>
            <w:tcW w:w="2334" w:type="dxa"/>
          </w:tcPr>
          <w:p w:rsidR="00DD0139" w:rsidRPr="006E6792" w:rsidRDefault="00DD0139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Nazwa modelu i producent</w:t>
            </w:r>
          </w:p>
        </w:tc>
        <w:tc>
          <w:tcPr>
            <w:tcW w:w="3261" w:type="dxa"/>
          </w:tcPr>
          <w:p w:rsidR="00DD0139" w:rsidRPr="006E6792" w:rsidRDefault="00DD0139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 xml:space="preserve">Opis wymagań (w zakresie potwierdzenia, że oferowane dostawy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lastRenderedPageBreak/>
              <w:t>odpowiadają wymaganiom określonym w szczegółowym opisie (SOPZ) stanowiącym załącznik nr 1 do SWZ</w:t>
            </w:r>
          </w:p>
        </w:tc>
        <w:tc>
          <w:tcPr>
            <w:tcW w:w="1275" w:type="dxa"/>
            <w:shd w:val="clear" w:color="auto" w:fill="auto"/>
          </w:tcPr>
          <w:p w:rsidR="00DD0139" w:rsidRPr="006E6792" w:rsidRDefault="00DD0139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lastRenderedPageBreak/>
              <w:t>Ilość</w:t>
            </w:r>
          </w:p>
        </w:tc>
      </w:tr>
      <w:tr w:rsidR="00DD0139" w:rsidRPr="006E6792" w:rsidTr="00D97581">
        <w:trPr>
          <w:trHeight w:val="285"/>
        </w:trPr>
        <w:tc>
          <w:tcPr>
            <w:tcW w:w="567" w:type="dxa"/>
            <w:shd w:val="clear" w:color="auto" w:fill="auto"/>
          </w:tcPr>
          <w:p w:rsidR="00DD0139" w:rsidRPr="006E6792" w:rsidRDefault="00DD0139" w:rsidP="00DD0139">
            <w:p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/>
                <w:color w:val="000000"/>
                <w:shd w:val="clear" w:color="auto" w:fill="FFFFFF"/>
              </w:rPr>
              <w:t>1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139" w:rsidRPr="00F8683E" w:rsidRDefault="00DD0139" w:rsidP="00DD0139">
            <w:pPr>
              <w:pStyle w:val="Akapitzlist"/>
              <w:spacing w:before="120" w:line="276" w:lineRule="auto"/>
              <w:ind w:left="0"/>
              <w:rPr>
                <w:rFonts w:ascii="Verdana" w:hAnsi="Verdana"/>
              </w:rPr>
            </w:pPr>
            <w:r w:rsidRPr="00F8683E">
              <w:rPr>
                <w:rFonts w:ascii="Verdana" w:eastAsia="Verdana" w:hAnsi="Verdana"/>
              </w:rPr>
              <w:t xml:space="preserve">Stanowisko </w:t>
            </w:r>
            <w:r w:rsidRPr="00F8683E">
              <w:rPr>
                <w:rFonts w:ascii="Verdana" w:eastAsia="Mangal" w:hAnsi="Verdana"/>
              </w:rPr>
              <w:t xml:space="preserve">fotowoltaiczne </w:t>
            </w:r>
          </w:p>
        </w:tc>
        <w:tc>
          <w:tcPr>
            <w:tcW w:w="2334" w:type="dxa"/>
          </w:tcPr>
          <w:p w:rsidR="00DD0139" w:rsidRPr="006E6792" w:rsidRDefault="00DD0139" w:rsidP="00DD0139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</w:tcPr>
          <w:p w:rsidR="00DD0139" w:rsidRPr="006E6792" w:rsidRDefault="00DD0139" w:rsidP="00DD0139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shd w:val="clear" w:color="auto" w:fill="auto"/>
          </w:tcPr>
          <w:p w:rsidR="00DD0139" w:rsidRPr="00F8683E" w:rsidRDefault="00DD0139" w:rsidP="00DD0139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>
              <w:rPr>
                <w:rFonts w:ascii="Verdana" w:eastAsia="Calibri" w:hAnsi="Verdana" w:cs="Verdana"/>
                <w:sz w:val="22"/>
                <w:szCs w:val="22"/>
              </w:rPr>
              <w:t>1</w:t>
            </w:r>
            <w:r w:rsidRPr="00F8683E">
              <w:rPr>
                <w:rFonts w:ascii="Verdana" w:eastAsia="Calibri" w:hAnsi="Verdana" w:cs="Verdana"/>
                <w:sz w:val="22"/>
                <w:szCs w:val="22"/>
              </w:rPr>
              <w:t xml:space="preserve"> szt.</w:t>
            </w:r>
          </w:p>
        </w:tc>
      </w:tr>
    </w:tbl>
    <w:p w:rsidR="00DD0139" w:rsidRDefault="00DD0139" w:rsidP="00DD0139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DD0139" w:rsidRPr="00E27DE4" w:rsidRDefault="00DD0139" w:rsidP="00DD0139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  <w:color w:val="000000" w:themeColor="text1"/>
        </w:rPr>
      </w:pPr>
      <w:r w:rsidRPr="00E27DE4">
        <w:rPr>
          <w:rFonts w:ascii="Verdana" w:eastAsia="Calibri" w:hAnsi="Verdana" w:cs="Verdana"/>
          <w:b/>
          <w:color w:val="000000" w:themeColor="text1"/>
        </w:rPr>
        <w:t>Oświadczam, że ww. produkty spełniają wymagania określone w Szczegółowym Opisie Przedmiotu Zamówienia, stanowiącym załącznik nr 1 do SWZ.</w:t>
      </w:r>
    </w:p>
    <w:p w:rsidR="00DD0139" w:rsidRDefault="00DD0139" w:rsidP="00DD0139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DD0139" w:rsidRDefault="00DD0139" w:rsidP="00DD0139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Verdana"/>
        </w:rPr>
        <w:t>Jednocześnie oświadczam, iż zaoferowany przedmiot zamówienia będzie dostarczony wraz z wymaganym przez Zamawiającego doposażeniem i</w:t>
      </w:r>
      <w:r>
        <w:rPr>
          <w:rFonts w:ascii="Verdana" w:eastAsia="Calibri" w:hAnsi="Verdana" w:cs="Verdana"/>
        </w:rPr>
        <w:t> </w:t>
      </w:r>
      <w:r w:rsidRPr="00F70831">
        <w:rPr>
          <w:rFonts w:ascii="Verdana" w:eastAsia="Calibri" w:hAnsi="Verdana" w:cs="Verdana"/>
        </w:rPr>
        <w:t xml:space="preserve">oprogramowaniem. </w:t>
      </w:r>
    </w:p>
    <w:p w:rsidR="00DD0139" w:rsidRDefault="00DD0139" w:rsidP="00DD0139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Default="003029EB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Default="003029EB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7C06B6" w:rsidRPr="001867D2" w:rsidRDefault="007C06B6" w:rsidP="007C06B6">
      <w:pPr>
        <w:tabs>
          <w:tab w:val="left" w:pos="284"/>
          <w:tab w:val="left" w:pos="567"/>
        </w:tabs>
        <w:spacing w:before="120" w:line="276" w:lineRule="auto"/>
        <w:ind w:left="284"/>
        <w:rPr>
          <w:rFonts w:ascii="Verdana" w:eastAsia="Calibri" w:hAnsi="Verdana" w:cs="Arial"/>
          <w:b/>
          <w:iCs/>
          <w:color w:val="FF0000"/>
        </w:rPr>
      </w:pPr>
      <w:r w:rsidRPr="001867D2">
        <w:rPr>
          <w:rFonts w:ascii="Verdana" w:eastAsia="Calibri" w:hAnsi="Verdana" w:cs="Arial"/>
          <w:b/>
          <w:iCs/>
          <w:color w:val="FF0000"/>
        </w:rPr>
        <w:t xml:space="preserve">DOTYCZY CZĘŚCI </w:t>
      </w:r>
      <w:r>
        <w:rPr>
          <w:rFonts w:ascii="Verdana" w:eastAsia="Calibri" w:hAnsi="Verdana" w:cs="Arial"/>
          <w:b/>
          <w:iCs/>
          <w:color w:val="FF0000"/>
        </w:rPr>
        <w:t>5</w:t>
      </w:r>
      <w:r w:rsidRPr="001867D2">
        <w:rPr>
          <w:rFonts w:ascii="Verdana" w:eastAsia="Calibri" w:hAnsi="Verdana" w:cs="Arial"/>
          <w:b/>
          <w:iCs/>
          <w:color w:val="FF0000"/>
        </w:rPr>
        <w:t>.</w:t>
      </w:r>
    </w:p>
    <w:p w:rsidR="007C06B6" w:rsidRPr="00F70831" w:rsidRDefault="007C06B6" w:rsidP="007C06B6">
      <w:pPr>
        <w:tabs>
          <w:tab w:val="left" w:pos="284"/>
          <w:tab w:val="left" w:pos="567"/>
        </w:tabs>
        <w:spacing w:before="120" w:line="276" w:lineRule="auto"/>
        <w:ind w:left="284"/>
        <w:rPr>
          <w:rFonts w:ascii="Verdana" w:eastAsia="Calibri" w:hAnsi="Verdana" w:cs="Arial"/>
          <w:bCs/>
        </w:rPr>
      </w:pPr>
      <w:r w:rsidRPr="00F70831">
        <w:rPr>
          <w:rFonts w:ascii="Verdana" w:eastAsia="Calibri" w:hAnsi="Verdana" w:cs="Arial"/>
          <w:iCs/>
        </w:rPr>
        <w:t>1.</w:t>
      </w:r>
      <w:r w:rsidRPr="00F70831">
        <w:rPr>
          <w:rFonts w:ascii="Verdana" w:eastAsia="Calibri" w:hAnsi="Verdana" w:cs="Arial"/>
          <w:b/>
          <w:iCs/>
        </w:rPr>
        <w:t> </w:t>
      </w:r>
      <w:r w:rsidRPr="00F70831">
        <w:rPr>
          <w:rFonts w:ascii="Verdana" w:eastAsia="Calibri" w:hAnsi="Verdana" w:cs="Arial"/>
          <w:iCs/>
        </w:rPr>
        <w:t>O</w:t>
      </w:r>
      <w:r w:rsidRPr="00F70831">
        <w:rPr>
          <w:rFonts w:ascii="Verdana" w:eastAsia="Calibri" w:hAnsi="Verdana" w:cs="Arial"/>
          <w:bCs/>
        </w:rPr>
        <w:t xml:space="preserve">ferujemy wykonanie </w:t>
      </w:r>
      <w:r w:rsidRPr="00F70831">
        <w:rPr>
          <w:rFonts w:ascii="Verdana" w:eastAsia="Calibri" w:hAnsi="Verdana" w:cs="Arial"/>
          <w:b/>
          <w:bCs/>
        </w:rPr>
        <w:t>przedmiotu zamówienia</w:t>
      </w:r>
      <w:r w:rsidRPr="00F70831">
        <w:rPr>
          <w:rFonts w:ascii="Verdana" w:eastAsia="Calibri" w:hAnsi="Verdana" w:cs="Arial"/>
          <w:bCs/>
        </w:rPr>
        <w:t xml:space="preserve"> </w:t>
      </w:r>
      <w:r>
        <w:rPr>
          <w:rFonts w:ascii="Verdana" w:eastAsia="Calibri" w:hAnsi="Verdana" w:cs="Arial"/>
          <w:b/>
          <w:bCs/>
          <w:color w:val="FF0000"/>
        </w:rPr>
        <w:t>w zakresie części 5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 zamówienia</w:t>
      </w:r>
      <w:r w:rsidRPr="00873833">
        <w:rPr>
          <w:rFonts w:ascii="Verdana" w:eastAsia="Calibri" w:hAnsi="Verdana" w:cs="Arial"/>
          <w:b/>
          <w:bCs/>
          <w:color w:val="2F5496" w:themeColor="accent5" w:themeShade="BF"/>
        </w:rPr>
        <w:t xml:space="preserve"> </w:t>
      </w:r>
      <w:r w:rsidRPr="00F70831">
        <w:rPr>
          <w:rFonts w:ascii="Verdana" w:eastAsia="Calibri" w:hAnsi="Verdana" w:cs="Arial"/>
          <w:bCs/>
        </w:rPr>
        <w:t>na następujących zasadach:</w:t>
      </w:r>
    </w:p>
    <w:p w:rsidR="007C06B6" w:rsidRDefault="007C06B6" w:rsidP="007C06B6">
      <w:pPr>
        <w:spacing w:after="120" w:line="276" w:lineRule="auto"/>
        <w:ind w:left="1701" w:hanging="1701"/>
        <w:rPr>
          <w:rFonts w:ascii="Verdana" w:hAnsi="Verdana" w:cs="Verdana"/>
        </w:rPr>
      </w:pPr>
      <w:r w:rsidRPr="00F70831">
        <w:rPr>
          <w:rFonts w:ascii="Verdana" w:eastAsia="Calibri" w:hAnsi="Verdana" w:cs="Arial"/>
          <w:bCs/>
        </w:rPr>
        <w:t xml:space="preserve">1.1. </w:t>
      </w:r>
      <w:r w:rsidRPr="00873833">
        <w:rPr>
          <w:rFonts w:ascii="Verdana" w:eastAsia="Calibri" w:hAnsi="Verdana" w:cs="Times New Roman"/>
          <w:b/>
          <w:color w:val="FF0000"/>
        </w:rPr>
        <w:t xml:space="preserve">Część </w:t>
      </w:r>
      <w:r>
        <w:rPr>
          <w:rFonts w:ascii="Verdana" w:eastAsia="Calibri" w:hAnsi="Verdana" w:cs="Times New Roman"/>
          <w:b/>
          <w:color w:val="FF0000"/>
        </w:rPr>
        <w:t>5</w:t>
      </w:r>
      <w:r w:rsidRPr="00873833">
        <w:rPr>
          <w:rFonts w:ascii="Verdana" w:eastAsia="Calibri" w:hAnsi="Verdana" w:cs="Times New Roman"/>
          <w:b/>
          <w:color w:val="FF0000"/>
        </w:rPr>
        <w:t>:</w:t>
      </w:r>
      <w:r w:rsidRPr="00873833">
        <w:rPr>
          <w:rFonts w:ascii="Verdana" w:eastAsia="Calibri" w:hAnsi="Verdana" w:cs="Times New Roman"/>
          <w:b/>
          <w:color w:val="FF0000"/>
        </w:rPr>
        <w:tab/>
      </w:r>
      <w:r w:rsidRPr="0077052C">
        <w:rPr>
          <w:rFonts w:ascii="Verdana" w:hAnsi="Verdana" w:cs="Verdana"/>
        </w:rPr>
        <w:t>Zakup i dostawa sprzętu elektrycznego i geodezyjnego na potrzeby projektu „Częstochowscy zawodowcy”</w:t>
      </w:r>
    </w:p>
    <w:p w:rsidR="007C06B6" w:rsidRPr="00F70831" w:rsidRDefault="007C06B6" w:rsidP="007C06B6">
      <w:pPr>
        <w:spacing w:after="120" w:line="276" w:lineRule="auto"/>
        <w:ind w:left="1701" w:hanging="1701"/>
        <w:rPr>
          <w:rFonts w:ascii="Verdana" w:eastAsia="Times New Roman" w:hAnsi="Verdana" w:cs="Arial"/>
          <w:lang w:eastAsia="zh-CN"/>
        </w:rPr>
      </w:pPr>
      <w:r w:rsidRPr="00F70831">
        <w:rPr>
          <w:rFonts w:ascii="Verdana" w:eastAsia="Calibri" w:hAnsi="Verdana" w:cs="Arial"/>
          <w:bCs/>
        </w:rPr>
        <w:t xml:space="preserve">1.1.1. </w:t>
      </w:r>
      <w:r w:rsidRPr="00F70831">
        <w:rPr>
          <w:rFonts w:ascii="Verdana" w:eastAsia="Calibri" w:hAnsi="Verdana" w:cs="Arial"/>
          <w:b/>
        </w:rPr>
        <w:t>Całkowita ryczałtowa wartość</w:t>
      </w:r>
      <w:r w:rsidRPr="00F70831">
        <w:rPr>
          <w:rFonts w:ascii="Verdana" w:eastAsia="Calibri" w:hAnsi="Verdana" w:cs="Arial"/>
        </w:rPr>
        <w:t xml:space="preserve"> dokonanego zakupu wraz z dostawą wynosi: </w:t>
      </w:r>
    </w:p>
    <w:p w:rsidR="007C06B6" w:rsidRPr="00F70831" w:rsidRDefault="007C06B6" w:rsidP="007C06B6">
      <w:pPr>
        <w:tabs>
          <w:tab w:val="left" w:pos="6663"/>
          <w:tab w:val="left" w:pos="8412"/>
          <w:tab w:val="left" w:pos="13079"/>
          <w:tab w:val="left" w:pos="13504"/>
        </w:tabs>
        <w:spacing w:line="240" w:lineRule="auto"/>
        <w:ind w:left="426" w:hanging="306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bCs/>
        </w:rPr>
        <w:t>a</w:t>
      </w:r>
      <w:r w:rsidRPr="00F70831">
        <w:rPr>
          <w:rFonts w:ascii="Verdana" w:eastAsia="Calibri" w:hAnsi="Verdana" w:cs="Times New Roman"/>
          <w:b/>
          <w:bCs/>
        </w:rPr>
        <w:t>)</w:t>
      </w:r>
      <w:r w:rsidRPr="00F70831">
        <w:rPr>
          <w:rFonts w:ascii="Verdana" w:eastAsia="Calibri" w:hAnsi="Verdana" w:cs="Times New Roman"/>
          <w:b/>
        </w:rPr>
        <w:tab/>
      </w:r>
      <w:r w:rsidRPr="00F70831">
        <w:rPr>
          <w:rFonts w:ascii="Verdana" w:eastAsia="Calibri" w:hAnsi="Verdana" w:cs="Arial"/>
          <w:b/>
        </w:rPr>
        <w:t>całkowita</w:t>
      </w:r>
      <w:r w:rsidRPr="00F70831">
        <w:rPr>
          <w:rFonts w:ascii="Verdana" w:eastAsia="Calibri" w:hAnsi="Verdana" w:cs="Times New Roman"/>
          <w:b/>
        </w:rPr>
        <w:t xml:space="preserve"> wartość brutto (wraz z podatkiem VAT) w</w:t>
      </w:r>
      <w:r w:rsidRPr="00F70831">
        <w:rPr>
          <w:rFonts w:ascii="Verdana" w:eastAsia="Calibri" w:hAnsi="Verdana" w:cs="Times New Roman"/>
        </w:rPr>
        <w:t xml:space="preserve"> wysokości</w:t>
      </w:r>
      <w:r w:rsidRPr="00F70831">
        <w:rPr>
          <w:rFonts w:ascii="Verdana" w:eastAsia="Calibri" w:hAnsi="Verdana" w:cs="Times New Roman"/>
          <w:bCs/>
        </w:rPr>
        <w:t xml:space="preserve">: </w:t>
      </w:r>
      <w:r w:rsidRPr="00F70831">
        <w:rPr>
          <w:rFonts w:ascii="Verdana" w:eastAsia="Calibri" w:hAnsi="Verdana" w:cs="Times New Roman"/>
          <w:b/>
        </w:rPr>
        <w:t>______________ zł</w:t>
      </w:r>
    </w:p>
    <w:p w:rsidR="007C06B6" w:rsidRPr="0082424A" w:rsidRDefault="007C06B6" w:rsidP="007C06B6">
      <w:pPr>
        <w:tabs>
          <w:tab w:val="left" w:pos="5387"/>
          <w:tab w:val="left" w:pos="6237"/>
          <w:tab w:val="left" w:pos="6804"/>
        </w:tabs>
        <w:spacing w:line="240" w:lineRule="auto"/>
        <w:ind w:left="142"/>
        <w:jc w:val="both"/>
        <w:rPr>
          <w:rFonts w:ascii="Verdana" w:eastAsia="Calibri" w:hAnsi="Verdana" w:cs="Times New Roman"/>
        </w:rPr>
      </w:pPr>
      <w:r w:rsidRPr="0082424A">
        <w:rPr>
          <w:rFonts w:ascii="Verdana" w:eastAsia="Calibri" w:hAnsi="Verdana" w:cs="Times New Roman"/>
        </w:rPr>
        <w:t>w tym:</w:t>
      </w: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403"/>
        <w:gridCol w:w="2126"/>
        <w:gridCol w:w="1276"/>
        <w:gridCol w:w="2410"/>
      </w:tblGrid>
      <w:tr w:rsidR="007C06B6" w:rsidRPr="0082424A" w:rsidTr="00D97581">
        <w:trPr>
          <w:trHeight w:val="1975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D97581">
            <w:pPr>
              <w:widowControl w:val="0"/>
              <w:suppressAutoHyphens/>
              <w:snapToGrid w:val="0"/>
              <w:spacing w:after="200" w:line="360" w:lineRule="auto"/>
              <w:ind w:left="-57" w:right="-13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403" w:type="dxa"/>
            <w:shd w:val="clear" w:color="auto" w:fill="auto"/>
          </w:tcPr>
          <w:p w:rsidR="007C06B6" w:rsidRPr="0082424A" w:rsidRDefault="007C06B6" w:rsidP="00D97581">
            <w:pPr>
              <w:widowControl w:val="0"/>
              <w:suppressAutoHyphens/>
              <w:autoSpaceDE w:val="0"/>
              <w:snapToGrid w:val="0"/>
              <w:spacing w:after="200" w:line="36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Nazwa produktu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D97581">
            <w:pPr>
              <w:widowControl w:val="0"/>
              <w:suppressAutoHyphens/>
              <w:snapToGrid w:val="0"/>
              <w:spacing w:after="60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E27DE4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Cena jednostkowa brutto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(zł)</w:t>
            </w:r>
          </w:p>
        </w:tc>
        <w:tc>
          <w:tcPr>
            <w:tcW w:w="1276" w:type="dxa"/>
            <w:shd w:val="clear" w:color="auto" w:fill="auto"/>
          </w:tcPr>
          <w:p w:rsidR="007C06B6" w:rsidRPr="0082424A" w:rsidRDefault="007C06B6" w:rsidP="00D97581">
            <w:pPr>
              <w:widowControl w:val="0"/>
              <w:suppressAutoHyphens/>
              <w:snapToGrid w:val="0"/>
              <w:spacing w:after="116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Ilość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(szt.)</w:t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410" w:type="dxa"/>
          </w:tcPr>
          <w:p w:rsidR="007C06B6" w:rsidRPr="0082424A" w:rsidRDefault="007C06B6" w:rsidP="00D97581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Cena całkowita brutto</w:t>
            </w:r>
          </w:p>
          <w:p w:rsidR="007C06B6" w:rsidRPr="0082424A" w:rsidRDefault="007C06B6" w:rsidP="00D97581">
            <w:pPr>
              <w:snapToGrid w:val="0"/>
              <w:spacing w:after="40"/>
              <w:ind w:left="-164" w:right="-108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</w:rPr>
              <w:t>(kol. 3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x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4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)</w:t>
            </w:r>
          </w:p>
          <w:p w:rsidR="007C06B6" w:rsidRPr="0082424A" w:rsidRDefault="007C06B6" w:rsidP="00D97581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(zł)</w:t>
            </w: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7C06B6" w:rsidRPr="0082424A" w:rsidRDefault="007C06B6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C06B6" w:rsidRPr="0082424A" w:rsidRDefault="007C06B6" w:rsidP="00D97581">
            <w:pPr>
              <w:snapToGrid w:val="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7C06B6" w:rsidRPr="0082424A" w:rsidRDefault="007C06B6" w:rsidP="00D97581">
            <w:pPr>
              <w:widowControl w:val="0"/>
              <w:suppressAutoHyphens/>
              <w:snapToGrid w:val="0"/>
              <w:spacing w:after="0" w:line="360" w:lineRule="auto"/>
              <w:ind w:left="363" w:hanging="363"/>
              <w:jc w:val="center"/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  <w:t>5</w:t>
            </w: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nadprądowy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Calibri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nadprądowy II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nadprądowy III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nadprądowy IV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silnikowy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Stycznik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Przycisk </w:t>
            </w:r>
            <w:r w:rsidRPr="00F8683E">
              <w:rPr>
                <w:rFonts w:ascii="Verdana" w:eastAsia="Mangal" w:hAnsi="Verdana" w:cs="Verdana"/>
              </w:rPr>
              <w:t>sterowniczy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Przycisk </w:t>
            </w:r>
            <w:r w:rsidRPr="00F8683E">
              <w:rPr>
                <w:rFonts w:ascii="Verdana" w:eastAsia="Mangal" w:hAnsi="Verdana" w:cs="Verdana"/>
              </w:rPr>
              <w:t>sterowniczy II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Przycisk </w:t>
            </w:r>
            <w:r w:rsidRPr="00F8683E">
              <w:rPr>
                <w:rFonts w:ascii="Verdana" w:eastAsia="Mangal" w:hAnsi="Verdana" w:cs="Verdana"/>
              </w:rPr>
              <w:t>sterowniczy III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Przycisk </w:t>
            </w:r>
            <w:r w:rsidRPr="00F8683E">
              <w:rPr>
                <w:rFonts w:ascii="Verdana" w:eastAsia="Mangal" w:hAnsi="Verdana" w:cs="Verdana"/>
              </w:rPr>
              <w:t>sterowniczy IV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Przekaźnik </w:t>
            </w:r>
            <w:r w:rsidRPr="00F8683E">
              <w:rPr>
                <w:rFonts w:ascii="Verdana" w:eastAsia="Mangal" w:hAnsi="Verdana" w:cs="Verdana"/>
              </w:rPr>
              <w:t>zaniku fazy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Czujnik </w:t>
            </w:r>
            <w:r w:rsidRPr="00F8683E">
              <w:rPr>
                <w:rFonts w:ascii="Verdana" w:eastAsia="Mangal" w:hAnsi="Verdana" w:cs="Verdana"/>
              </w:rPr>
              <w:t>kolejności i zaniku fazy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Przekaźnik </w:t>
            </w:r>
            <w:r w:rsidRPr="00F8683E">
              <w:rPr>
                <w:rFonts w:ascii="Verdana" w:eastAsia="Mangal" w:hAnsi="Verdana" w:cs="Verdana"/>
              </w:rPr>
              <w:t>czasowy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Przekaźnik </w:t>
            </w:r>
            <w:r w:rsidRPr="00F8683E">
              <w:rPr>
                <w:rFonts w:ascii="Verdana" w:eastAsia="Mangal" w:hAnsi="Verdana" w:cs="Verdana"/>
              </w:rPr>
              <w:t>czasowy II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narzędzi </w:t>
            </w:r>
            <w:r w:rsidRPr="00F8683E">
              <w:rPr>
                <w:rFonts w:ascii="Verdana" w:eastAsia="Mangal" w:hAnsi="Verdana" w:cs="Verdana"/>
              </w:rPr>
              <w:t xml:space="preserve">instalacyjnych 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Praska do </w:t>
            </w:r>
            <w:r w:rsidRPr="00F8683E">
              <w:rPr>
                <w:rFonts w:ascii="Verdana" w:eastAsia="Mangal" w:hAnsi="Verdana" w:cs="Verdana"/>
              </w:rPr>
              <w:t>zaciskania tulejek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kluczy </w:t>
            </w:r>
            <w:r w:rsidRPr="00F8683E">
              <w:rPr>
                <w:rFonts w:ascii="Verdana" w:eastAsia="Mangal" w:hAnsi="Verdana" w:cs="Verdana"/>
              </w:rPr>
              <w:t xml:space="preserve">płaskich 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II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III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IV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Lampka </w:t>
            </w:r>
            <w:r w:rsidRPr="00F8683E">
              <w:rPr>
                <w:rFonts w:ascii="Verdana" w:eastAsia="Mangal" w:hAnsi="Verdana" w:cs="Verdana"/>
              </w:rPr>
              <w:t>sygnalizacyjna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Moduł </w:t>
            </w:r>
            <w:proofErr w:type="spellStart"/>
            <w:r w:rsidRPr="00F8683E">
              <w:rPr>
                <w:rFonts w:ascii="Verdana" w:eastAsia="Verdana" w:hAnsi="Verdana" w:cs="Verdana"/>
              </w:rPr>
              <w:t>softstart</w:t>
            </w:r>
            <w:proofErr w:type="spellEnd"/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napToGrid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Falownik 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Falownik II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Mostek T</w:t>
            </w:r>
            <w:r w:rsidRPr="00F8683E">
              <w:rPr>
                <w:rFonts w:ascii="Verdana" w:eastAsia="Mangal" w:hAnsi="Verdana" w:cs="Verdana"/>
              </w:rPr>
              <w:t>homsona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Mostek </w:t>
            </w:r>
            <w:proofErr w:type="spellStart"/>
            <w:r w:rsidRPr="00F8683E">
              <w:rPr>
                <w:rFonts w:ascii="Verdana" w:eastAsia="Verdana" w:hAnsi="Verdana" w:cs="Verdana"/>
              </w:rPr>
              <w:t>W</w:t>
            </w:r>
            <w:r w:rsidRPr="00F8683E">
              <w:rPr>
                <w:rFonts w:ascii="Verdana" w:eastAsia="Mangal" w:hAnsi="Verdana" w:cs="Verdana"/>
              </w:rPr>
              <w:t>heatstone’a</w:t>
            </w:r>
            <w:proofErr w:type="spellEnd"/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Watomierz </w:t>
            </w:r>
            <w:r w:rsidRPr="00F8683E">
              <w:rPr>
                <w:rFonts w:ascii="Verdana" w:eastAsia="Mangal" w:hAnsi="Verdana" w:cs="Verdana"/>
              </w:rPr>
              <w:t>cyfrowy</w:t>
            </w:r>
          </w:p>
          <w:p w:rsidR="007C06B6" w:rsidRPr="00F8683E" w:rsidRDefault="007C06B6" w:rsidP="007C06B6">
            <w:pPr>
              <w:autoSpaceDE w:val="0"/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Miernik do pomiaru uziemień</w:t>
            </w:r>
          </w:p>
          <w:p w:rsidR="007C06B6" w:rsidRPr="00F8683E" w:rsidRDefault="007C06B6" w:rsidP="007C06B6">
            <w:pPr>
              <w:autoSpaceDE w:val="0"/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napToGrid w:val="0"/>
              <w:spacing w:before="120" w:line="276" w:lineRule="auto"/>
              <w:rPr>
                <w:rStyle w:val="Pogrubienie"/>
                <w:rFonts w:ascii="Verdana" w:hAnsi="Verdana"/>
                <w:b w:val="0"/>
                <w:bCs w:val="0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do pomiaru </w:t>
            </w:r>
            <w:r w:rsidRPr="00F8683E">
              <w:rPr>
                <w:rFonts w:ascii="Verdana" w:eastAsia="Verdana1" w:hAnsi="Verdana" w:cs="Verdana1"/>
              </w:rPr>
              <w:t>rezystancji izolacji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napToGrid w:val="0"/>
              <w:spacing w:before="120" w:line="276" w:lineRule="auto"/>
              <w:rPr>
                <w:rStyle w:val="Pogrubienie"/>
                <w:rFonts w:ascii="Verdana" w:hAnsi="Verdana"/>
                <w:b w:val="0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do pomiaru </w:t>
            </w:r>
            <w:r w:rsidRPr="00F8683E">
              <w:rPr>
                <w:rFonts w:ascii="Verdana" w:eastAsia="Verdana1" w:hAnsi="Verdana" w:cs="Verdana1"/>
              </w:rPr>
              <w:t xml:space="preserve">zabezpieczeń różnicowoprądowych 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Autotransformat</w:t>
            </w:r>
            <w:r w:rsidRPr="00F8683E">
              <w:rPr>
                <w:rFonts w:ascii="Verdana" w:eastAsia="Mangal" w:hAnsi="Verdana" w:cs="Verdana"/>
              </w:rPr>
              <w:t>or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Cęgi pomiarowe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Style w:val="Pogrubienie"/>
                <w:rFonts w:ascii="Verdana" w:hAnsi="Verdana"/>
                <w:b w:val="0"/>
                <w:bCs w:val="0"/>
              </w:rPr>
            </w:pPr>
            <w:r w:rsidRPr="00F8683E">
              <w:rPr>
                <w:rFonts w:ascii="Verdana" w:eastAsia="Calibri" w:hAnsi="Verdana" w:cs="Calibri"/>
              </w:rPr>
              <w:t xml:space="preserve">Program do tworzenia </w:t>
            </w:r>
            <w:r w:rsidRPr="00F8683E">
              <w:rPr>
                <w:rFonts w:ascii="Verdana" w:eastAsia="Mangal" w:hAnsi="Verdana"/>
              </w:rPr>
              <w:t>dokumentacji z bada</w:t>
            </w:r>
            <w:r w:rsidRPr="00F8683E">
              <w:rPr>
                <w:rFonts w:ascii="Verdana" w:eastAsia="Mangal" w:hAnsi="Verdana" w:cs="Cambria"/>
              </w:rPr>
              <w:t>ń</w:t>
            </w:r>
            <w:r w:rsidRPr="00F8683E">
              <w:rPr>
                <w:rFonts w:ascii="Verdana" w:eastAsia="Mangal" w:hAnsi="Verdana"/>
              </w:rPr>
              <w:t xml:space="preserve"> o</w:t>
            </w:r>
            <w:r w:rsidRPr="00F8683E">
              <w:rPr>
                <w:rFonts w:ascii="Verdana" w:eastAsia="Mangal" w:hAnsi="Verdana" w:cs="Cambria"/>
              </w:rPr>
              <w:t>ś</w:t>
            </w:r>
            <w:r w:rsidRPr="00F8683E">
              <w:rPr>
                <w:rFonts w:ascii="Verdana" w:eastAsia="Mangal" w:hAnsi="Verdana"/>
              </w:rPr>
              <w:t>wietlenia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Amperomierz</w:t>
            </w:r>
          </w:p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Watomierz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Stanowisko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lastRenderedPageBreak/>
              <w:t xml:space="preserve">inteligentnego </w:t>
            </w:r>
            <w:r w:rsidRPr="00F8683E">
              <w:rPr>
                <w:rFonts w:ascii="Verdana" w:eastAsia="Mangal" w:hAnsi="Verdana" w:cs="Verdana"/>
              </w:rPr>
              <w:t>domu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Makieta szkolna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</w:t>
            </w:r>
            <w:r w:rsidRPr="00F8683E">
              <w:rPr>
                <w:rFonts w:ascii="Verdana" w:eastAsia="Mangal" w:hAnsi="Verdana" w:cs="Verdana"/>
              </w:rPr>
              <w:t>wielofunkcyjny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Mostek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Multimetr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nadprądowy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różnicowo-nadprądowy</w:t>
            </w:r>
          </w:p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różnicowoprądowy</w:t>
            </w:r>
          </w:p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Stycznik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modułowy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Skrzynka elektryczna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Skrzynka elektryczna II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Podlicznik </w:t>
            </w:r>
            <w:r w:rsidRPr="00F8683E">
              <w:rPr>
                <w:rFonts w:ascii="Verdana" w:eastAsia="Mangal" w:hAnsi="Verdana" w:cs="Verdana"/>
              </w:rPr>
              <w:t>energii elektrycznej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Szczypce do ściągania izolacji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Zaciskarka</w:t>
            </w:r>
            <w:r>
              <w:rPr>
                <w:rFonts w:ascii="Verdana" w:hAnsi="Verdan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</w:t>
            </w:r>
            <w:r w:rsidRPr="00F8683E">
              <w:rPr>
                <w:rFonts w:ascii="Verdana" w:eastAsia="Mangal" w:hAnsi="Verdana" w:cs="Verdana"/>
              </w:rPr>
              <w:t>wkrętaków elektrotechnicznych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V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VI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VII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Łącznik krzyżowy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Łącznik </w:t>
            </w:r>
            <w:r w:rsidRPr="00F8683E">
              <w:rPr>
                <w:rFonts w:ascii="Verdana" w:eastAsia="Mangal" w:hAnsi="Verdana" w:cs="Verdana"/>
              </w:rPr>
              <w:t>schodowy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Wskaźnik zasilania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Wyłącznik nadprądowy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Lampka </w:t>
            </w:r>
            <w:r w:rsidRPr="00F8683E">
              <w:rPr>
                <w:rFonts w:ascii="Verdana" w:eastAsia="Mangal" w:hAnsi="Verdana" w:cs="Verdana"/>
              </w:rPr>
              <w:t>sygnalizacyjna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Lampka </w:t>
            </w:r>
            <w:r w:rsidRPr="00F8683E">
              <w:rPr>
                <w:rFonts w:ascii="Verdana" w:eastAsia="Mangal" w:hAnsi="Verdana" w:cs="Verdana"/>
              </w:rPr>
              <w:t>sygnalizacyjna II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Lampka </w:t>
            </w:r>
            <w:r w:rsidRPr="00F8683E">
              <w:rPr>
                <w:rFonts w:ascii="Verdana" w:eastAsia="Mangal" w:hAnsi="Verdana" w:cs="Verdana"/>
              </w:rPr>
              <w:t>sygnalizacyjna III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Lampka </w:t>
            </w:r>
            <w:r w:rsidRPr="00F8683E">
              <w:rPr>
                <w:rFonts w:ascii="Verdana" w:eastAsia="Mangal" w:hAnsi="Verdana" w:cs="Verdana"/>
              </w:rPr>
              <w:t>sygnalizacyjna IV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Tablica </w:t>
            </w:r>
            <w:r w:rsidRPr="00F8683E">
              <w:rPr>
                <w:rFonts w:ascii="Verdana" w:eastAsia="Mangal" w:hAnsi="Verdana" w:cs="Verdana"/>
              </w:rPr>
              <w:t>demonstracyjna pełna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Tablica </w:t>
            </w:r>
            <w:r w:rsidRPr="00F8683E">
              <w:rPr>
                <w:rFonts w:ascii="Verdana" w:eastAsia="Mangal" w:hAnsi="Verdana" w:cs="Verdana"/>
              </w:rPr>
              <w:t>demonstracyjna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</w:t>
            </w:r>
            <w:r w:rsidRPr="00F8683E">
              <w:rPr>
                <w:rFonts w:ascii="Verdana" w:eastAsia="Mangal" w:hAnsi="Verdana" w:cs="Verdana"/>
              </w:rPr>
              <w:t>dydaktyczna do nauki elektroniki z mikrokontrolerem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Style w:val="Domylnaczcionkaakapitu1"/>
                <w:rFonts w:ascii="Verdana" w:eastAsia="Verdana" w:hAnsi="Verdana" w:cs="Verdana"/>
              </w:rPr>
              <w:t xml:space="preserve">Robot </w:t>
            </w:r>
            <w:r w:rsidRPr="00F8683E">
              <w:rPr>
                <w:rStyle w:val="Domylnaczcionkaakapitu1"/>
                <w:rFonts w:ascii="Verdana" w:eastAsia="Mangal" w:hAnsi="Verdana" w:cs="Verdana"/>
              </w:rPr>
              <w:t>edukacyjny z mikrokontrolerem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</w:t>
            </w:r>
            <w:r w:rsidRPr="00F8683E">
              <w:rPr>
                <w:rFonts w:ascii="Verdana" w:eastAsia="Mangal" w:hAnsi="Verdana" w:cs="Verdana"/>
              </w:rPr>
              <w:t>dydaktyczna do kursu elektroniki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</w:t>
            </w:r>
            <w:r w:rsidRPr="00F8683E">
              <w:rPr>
                <w:rFonts w:ascii="Verdana" w:eastAsia="Mangal" w:hAnsi="Verdana" w:cs="Verdana"/>
              </w:rPr>
              <w:t>dydaktyczna do kursu elektroniki II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</w:t>
            </w:r>
            <w:r w:rsidRPr="00F8683E">
              <w:rPr>
                <w:rFonts w:ascii="Verdana" w:eastAsia="Mangal" w:hAnsi="Verdana" w:cs="Verdana"/>
              </w:rPr>
              <w:t>dydaktyczna do nauki elektroniki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</w:t>
            </w:r>
            <w:r w:rsidRPr="00F8683E">
              <w:rPr>
                <w:rFonts w:ascii="Verdana" w:eastAsia="Mangal" w:hAnsi="Verdana" w:cs="Verdana"/>
              </w:rPr>
              <w:t>uniwersalny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diod, </w:t>
            </w:r>
            <w:r w:rsidRPr="00F8683E">
              <w:rPr>
                <w:rFonts w:ascii="Verdana" w:eastAsia="Mangal" w:hAnsi="Verdana" w:cs="Verdana"/>
              </w:rPr>
              <w:t>przycisków, potencjometrów oraz rezystorów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Obudowa do </w:t>
            </w:r>
            <w:r w:rsidRPr="00F8683E">
              <w:rPr>
                <w:rFonts w:ascii="Verdana" w:eastAsia="Mangal" w:hAnsi="Verdana" w:cs="Verdana"/>
              </w:rPr>
              <w:t>układów scalonych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Pomoc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dydaktyczna do </w:t>
            </w:r>
            <w:r w:rsidRPr="00F8683E">
              <w:rPr>
                <w:rFonts w:ascii="Verdana" w:eastAsia="Mangal" w:hAnsi="Verdana" w:cs="Verdana"/>
              </w:rPr>
              <w:t>nauki elektroniki ze stacją lutowniczą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do kursu </w:t>
            </w:r>
            <w:r w:rsidRPr="00F8683E">
              <w:rPr>
                <w:rFonts w:ascii="Verdana" w:eastAsia="Mangal" w:hAnsi="Verdana" w:cs="Verdana"/>
              </w:rPr>
              <w:t>podstaw elektroniki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Mobilny skaner </w:t>
            </w:r>
            <w:r w:rsidRPr="00F8683E">
              <w:rPr>
                <w:rFonts w:ascii="Verdana" w:eastAsia="Mangal" w:hAnsi="Verdana" w:cs="Verdana"/>
              </w:rPr>
              <w:t>3D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Kodowy </w:t>
            </w:r>
            <w:r w:rsidRPr="00F8683E">
              <w:rPr>
                <w:rFonts w:ascii="Verdana" w:eastAsia="Mangal" w:hAnsi="Verdana" w:cs="Verdana"/>
              </w:rPr>
              <w:t>niwelator precyzyjny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Łata do niwelacji </w:t>
            </w:r>
            <w:r w:rsidRPr="00F8683E">
              <w:rPr>
                <w:rFonts w:ascii="Verdana" w:eastAsia="Mangal" w:hAnsi="Verdana" w:cs="Verdana"/>
              </w:rPr>
              <w:t>kodowej 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Łata do niwelacji </w:t>
            </w:r>
            <w:r w:rsidRPr="00F8683E">
              <w:rPr>
                <w:rFonts w:ascii="Verdana" w:eastAsia="Mangal" w:hAnsi="Verdana" w:cs="Verdana"/>
              </w:rPr>
              <w:t>kodowej II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Style w:val="Pogrubienie"/>
                <w:rFonts w:ascii="Verdana" w:eastAsia="Verdana" w:hAnsi="Verdana" w:cs="Verdana"/>
                <w:b w:val="0"/>
                <w:bCs w:val="0"/>
              </w:rPr>
            </w:pPr>
            <w:r w:rsidRPr="00F8683E">
              <w:rPr>
                <w:rStyle w:val="Pogrubienie"/>
                <w:rFonts w:ascii="Verdana" w:eastAsia="Verdana" w:hAnsi="Verdana" w:cs="Verdana"/>
                <w:b w:val="0"/>
                <w:bCs w:val="0"/>
              </w:rPr>
              <w:t xml:space="preserve">Statyw </w:t>
            </w:r>
            <w:r w:rsidRPr="00F8683E">
              <w:rPr>
                <w:rStyle w:val="Pogrubienie"/>
                <w:rFonts w:ascii="Verdana" w:eastAsia="Mangal" w:hAnsi="Verdana" w:cs="Verdana"/>
                <w:b w:val="0"/>
                <w:bCs w:val="0"/>
              </w:rPr>
              <w:t>drewniany do niwelatora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Style w:val="Pogrubienie"/>
                <w:rFonts w:ascii="Verdana" w:eastAsia="Verdana" w:hAnsi="Verdana" w:cs="Verdana"/>
                <w:b w:val="0"/>
                <w:bCs w:val="0"/>
              </w:rPr>
            </w:pPr>
            <w:r w:rsidRPr="00F8683E">
              <w:rPr>
                <w:rStyle w:val="Pogrubienie"/>
                <w:rFonts w:ascii="Verdana" w:eastAsia="Verdana" w:hAnsi="Verdana" w:cs="Verdana"/>
                <w:b w:val="0"/>
                <w:bCs w:val="0"/>
              </w:rPr>
              <w:t>Zasilacz laboratoryjny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</w:t>
            </w:r>
            <w:r w:rsidRPr="00F8683E">
              <w:rPr>
                <w:rFonts w:ascii="Verdana" w:eastAsia="Mangal" w:hAnsi="Verdana" w:cs="Verdana"/>
              </w:rPr>
              <w:t>edukacyjny energia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Stacja </w:t>
            </w:r>
            <w:r w:rsidRPr="00F8683E">
              <w:rPr>
                <w:rFonts w:ascii="Verdana" w:eastAsia="Mangal" w:hAnsi="Verdana" w:cs="Verdana"/>
              </w:rPr>
              <w:t>tankowania wodoru</w:t>
            </w:r>
          </w:p>
          <w:p w:rsidR="007C06B6" w:rsidRPr="00F8683E" w:rsidRDefault="007C06B6" w:rsidP="007C06B6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Wkrętarka </w:t>
            </w:r>
            <w:r w:rsidRPr="00F8683E">
              <w:rPr>
                <w:rFonts w:ascii="Verdana" w:eastAsia="Mangal" w:hAnsi="Verdana" w:cs="Verdana"/>
              </w:rPr>
              <w:t>akumulatorowa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>dydaktyczne - ogniwa fotowoltaiczne</w:t>
            </w:r>
          </w:p>
          <w:p w:rsidR="007C06B6" w:rsidRPr="00F8683E" w:rsidRDefault="007C06B6" w:rsidP="007C06B6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Urządzenie do </w:t>
            </w:r>
            <w:r w:rsidRPr="00F8683E">
              <w:rPr>
                <w:rFonts w:ascii="Verdana" w:eastAsia="Mangal" w:hAnsi="Verdana" w:cs="Verdana"/>
              </w:rPr>
              <w:t>przechowywania wodoru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</w:t>
            </w:r>
            <w:r w:rsidRPr="00F8683E">
              <w:rPr>
                <w:rFonts w:ascii="Verdana" w:eastAsia="Mangal" w:hAnsi="Verdana" w:cs="Verdana"/>
              </w:rPr>
              <w:t>natężenia oświetlenia</w:t>
            </w:r>
          </w:p>
          <w:p w:rsidR="007C06B6" w:rsidRPr="00F8683E" w:rsidRDefault="007C06B6" w:rsidP="007C06B6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Multimetr </w:t>
            </w:r>
            <w:r w:rsidRPr="00F8683E">
              <w:rPr>
                <w:rFonts w:ascii="Verdana" w:eastAsia="Mangal" w:hAnsi="Verdana" w:cs="Verdana"/>
              </w:rPr>
              <w:t>(anemometr, wiatromierz, miernik wiatru,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przepływu </w:t>
            </w:r>
            <w:r w:rsidRPr="00F8683E">
              <w:rPr>
                <w:rFonts w:ascii="Verdana" w:eastAsia="Mangal" w:hAnsi="Verdana" w:cs="Verdana"/>
              </w:rPr>
              <w:t>powietrza)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Przewody</w:t>
            </w:r>
          </w:p>
          <w:p w:rsidR="007C06B6" w:rsidRPr="00F8683E" w:rsidRDefault="007C06B6" w:rsidP="007C06B6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Jednofazowy </w:t>
            </w:r>
            <w:r w:rsidRPr="00F8683E">
              <w:rPr>
                <w:rFonts w:ascii="Verdana" w:eastAsia="Mangal" w:hAnsi="Verdana" w:cs="Verdana"/>
              </w:rPr>
              <w:t>licznik energii elektrycznej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Style w:val="Pogrubienie"/>
                <w:rFonts w:ascii="Verdana" w:eastAsia="Verdana" w:hAnsi="Verdana" w:cs="Verdana"/>
                <w:b w:val="0"/>
                <w:bCs w:val="0"/>
              </w:rPr>
              <w:t xml:space="preserve">Miernik </w:t>
            </w:r>
            <w:r w:rsidRPr="00F8683E">
              <w:rPr>
                <w:rStyle w:val="Pogrubienie"/>
                <w:rFonts w:ascii="Verdana" w:eastAsia="Mangal" w:hAnsi="Verdana" w:cs="Verdana"/>
                <w:b w:val="0"/>
                <w:bCs w:val="0"/>
              </w:rPr>
              <w:t>uniwersalny</w:t>
            </w: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Style w:val="Pogrubienie"/>
                <w:rFonts w:ascii="Verdana" w:eastAsia="Verdana" w:hAnsi="Verdana" w:cs="Verdana"/>
                <w:b w:val="0"/>
                <w:bCs w:val="0"/>
              </w:rPr>
              <w:t xml:space="preserve">Zestaw </w:t>
            </w:r>
            <w:r w:rsidRPr="00F8683E">
              <w:rPr>
                <w:rStyle w:val="Pogrubienie"/>
                <w:rFonts w:ascii="Verdana" w:eastAsia="Mangal" w:hAnsi="Verdana" w:cs="Verdana"/>
                <w:b w:val="0"/>
                <w:bCs w:val="0"/>
              </w:rPr>
              <w:t>konektorów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Piny</w:t>
            </w:r>
          </w:p>
          <w:p w:rsidR="007C06B6" w:rsidRPr="00F8683E" w:rsidRDefault="007C06B6" w:rsidP="007C06B6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Złącze solarne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Walizka </w:t>
            </w:r>
            <w:r w:rsidRPr="00F8683E">
              <w:rPr>
                <w:rFonts w:ascii="Verdana" w:eastAsia="Mangal" w:hAnsi="Verdana" w:cs="Verdana"/>
              </w:rPr>
              <w:t>elektryka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Zestaw narzędzi</w:t>
            </w:r>
            <w:r>
              <w:rPr>
                <w:rFonts w:ascii="Verdana" w:eastAsia="Verdana" w:hAnsi="Verdana" w:cs="Verdana"/>
              </w:rPr>
              <w:t xml:space="preserve"> </w:t>
            </w:r>
            <w:r w:rsidRPr="00F8683E">
              <w:rPr>
                <w:rFonts w:ascii="Verdana" w:eastAsia="Verdana" w:hAnsi="Verdana" w:cs="Verdana"/>
              </w:rPr>
              <w:t>izolowanych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Ściągacz izolacji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Akumulator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</w:t>
            </w:r>
            <w:r w:rsidRPr="00F8683E">
              <w:rPr>
                <w:rFonts w:ascii="Verdana" w:eastAsia="Mangal" w:hAnsi="Verdana" w:cs="Verdana"/>
              </w:rPr>
              <w:t>dydaktyczna do programowania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Kamera </w:t>
            </w:r>
            <w:r w:rsidRPr="00F8683E">
              <w:rPr>
                <w:rFonts w:ascii="Verdana" w:eastAsia="Mangal" w:hAnsi="Verdana" w:cs="Verdana"/>
              </w:rPr>
              <w:t>termowizyjna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</w:t>
            </w:r>
            <w:r w:rsidRPr="00F8683E">
              <w:rPr>
                <w:rFonts w:ascii="Verdana" w:eastAsia="Mangal" w:hAnsi="Verdana" w:cs="Verdana"/>
              </w:rPr>
              <w:t>rezystancji izolacji</w:t>
            </w:r>
          </w:p>
          <w:p w:rsidR="007C06B6" w:rsidRPr="00F8683E" w:rsidRDefault="007C06B6" w:rsidP="007C06B6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Analizator </w:t>
            </w:r>
            <w:r w:rsidRPr="00F8683E">
              <w:rPr>
                <w:rFonts w:ascii="Verdana" w:eastAsia="Mangal" w:hAnsi="Verdana" w:cs="Verdana"/>
              </w:rPr>
              <w:t>jakości zasilania</w:t>
            </w:r>
          </w:p>
          <w:p w:rsidR="007C06B6" w:rsidRPr="00F8683E" w:rsidRDefault="007C06B6" w:rsidP="007C06B6">
            <w:pPr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Cęgi do </w:t>
            </w:r>
            <w:r w:rsidRPr="00F8683E">
              <w:rPr>
                <w:rFonts w:ascii="Verdana" w:eastAsia="Mangal" w:hAnsi="Verdana" w:cs="Verdana"/>
              </w:rPr>
              <w:t>analizatora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Stycznik</w:t>
            </w:r>
          </w:p>
          <w:p w:rsidR="007C06B6" w:rsidRPr="00F8683E" w:rsidRDefault="007C06B6" w:rsidP="007C06B6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silnikowy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Silnik </w:t>
            </w:r>
            <w:r w:rsidRPr="00F8683E">
              <w:rPr>
                <w:rFonts w:ascii="Verdana" w:eastAsia="Mangal" w:hAnsi="Verdana" w:cs="Verdana"/>
              </w:rPr>
              <w:t>jednofazowy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7C06B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7C06B6" w:rsidRPr="0082424A" w:rsidRDefault="007C06B6" w:rsidP="007C06B6">
            <w:pPr>
              <w:pStyle w:val="Akapitzlist"/>
              <w:widowControl w:val="0"/>
              <w:numPr>
                <w:ilvl w:val="0"/>
                <w:numId w:val="31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>dydaktyczne do programowania (różne)</w:t>
            </w:r>
          </w:p>
          <w:p w:rsidR="007C06B6" w:rsidRPr="00F8683E" w:rsidRDefault="007C06B6" w:rsidP="007C06B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6B6" w:rsidRPr="00F8683E" w:rsidRDefault="007C06B6" w:rsidP="007C06B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</w:p>
        </w:tc>
        <w:tc>
          <w:tcPr>
            <w:tcW w:w="2410" w:type="dxa"/>
          </w:tcPr>
          <w:p w:rsidR="007C06B6" w:rsidRPr="0082424A" w:rsidRDefault="007C06B6" w:rsidP="007C06B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7C06B6" w:rsidRDefault="007C06B6" w:rsidP="007C06B6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Cs/>
        </w:rPr>
      </w:pPr>
    </w:p>
    <w:p w:rsidR="007C06B6" w:rsidRPr="00F70831" w:rsidRDefault="007C06B6" w:rsidP="007C06B6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/>
          <w:bCs/>
        </w:rPr>
      </w:pPr>
      <w:r w:rsidRPr="00F70831">
        <w:rPr>
          <w:rFonts w:ascii="Verdana" w:eastAsia="Calibri" w:hAnsi="Verdana" w:cs="Arial"/>
          <w:bCs/>
        </w:rPr>
        <w:t>1.1.2.</w:t>
      </w:r>
      <w:r>
        <w:rPr>
          <w:rFonts w:ascii="Verdana" w:eastAsia="Calibri" w:hAnsi="Verdana" w:cs="Arial"/>
          <w:bCs/>
        </w:rPr>
        <w:t xml:space="preserve"> </w:t>
      </w:r>
      <w:r w:rsidRPr="00F70831">
        <w:rPr>
          <w:rFonts w:ascii="Verdana" w:eastAsia="Calibri" w:hAnsi="Verdana" w:cs="Arial"/>
          <w:b/>
          <w:bCs/>
        </w:rPr>
        <w:t>TERMIN DOSTAWY: _______ dni.</w:t>
      </w:r>
    </w:p>
    <w:p w:rsidR="007C06B6" w:rsidRPr="00F70831" w:rsidRDefault="007C06B6" w:rsidP="007C06B6">
      <w:pPr>
        <w:tabs>
          <w:tab w:val="left" w:pos="-30726"/>
        </w:tabs>
        <w:spacing w:after="0" w:line="276" w:lineRule="auto"/>
        <w:ind w:left="851"/>
        <w:rPr>
          <w:rFonts w:ascii="Verdana" w:eastAsia="Calibri" w:hAnsi="Verdana" w:cs="Verdana"/>
          <w:b/>
        </w:rPr>
      </w:pPr>
      <w:r w:rsidRPr="00F70831">
        <w:rPr>
          <w:rFonts w:ascii="Verdana" w:eastAsia="Calibri" w:hAnsi="Verdana" w:cs="Verdana"/>
          <w:b/>
        </w:rPr>
        <w:t>Uwaga:</w:t>
      </w:r>
    </w:p>
    <w:p w:rsidR="007C06B6" w:rsidRPr="00F70831" w:rsidRDefault="007C06B6" w:rsidP="007C06B6">
      <w:pPr>
        <w:tabs>
          <w:tab w:val="left" w:pos="-30726"/>
        </w:tabs>
        <w:spacing w:after="120" w:line="276" w:lineRule="auto"/>
        <w:ind w:left="851"/>
        <w:rPr>
          <w:rFonts w:ascii="Verdana" w:eastAsia="Tahoma" w:hAnsi="Verdana" w:cs="Verdana"/>
        </w:rPr>
      </w:pPr>
      <w:r w:rsidRPr="00F70831">
        <w:rPr>
          <w:rFonts w:ascii="Verdana" w:eastAsia="Calibri" w:hAnsi="Verdana" w:cs="Verdana"/>
        </w:rPr>
        <w:t xml:space="preserve">Ocenie podlegać będzie termin dostawy podany w dniach. </w:t>
      </w:r>
      <w:r w:rsidRPr="00F70831">
        <w:rPr>
          <w:rFonts w:ascii="Verdana" w:eastAsia="Tahoma" w:hAnsi="Verdana" w:cs="Verdana"/>
        </w:rPr>
        <w:t>Termin dostawy będzie liczony od dnia następnego po dniu zawarcia umowy.</w:t>
      </w:r>
    </w:p>
    <w:p w:rsidR="007C06B6" w:rsidRPr="00F70831" w:rsidRDefault="007C06B6" w:rsidP="007C06B6">
      <w:pPr>
        <w:tabs>
          <w:tab w:val="left" w:pos="-30726"/>
        </w:tabs>
        <w:spacing w:after="240" w:line="276" w:lineRule="auto"/>
        <w:ind w:left="851"/>
        <w:rPr>
          <w:rFonts w:ascii="Verdana" w:eastAsia="Calibri" w:hAnsi="Verdana" w:cs="Verdana"/>
        </w:rPr>
      </w:pPr>
      <w:r w:rsidRPr="00D340B5">
        <w:rPr>
          <w:rFonts w:ascii="Verdana" w:eastAsia="Tahoma" w:hAnsi="Verdana" w:cs="Verdana"/>
        </w:rPr>
        <w:t xml:space="preserve">Zamawiający dokona oceny tego kryterium w zakresie od 14 do </w:t>
      </w:r>
      <w:r>
        <w:rPr>
          <w:rFonts w:ascii="Verdana" w:eastAsia="Tahoma" w:hAnsi="Verdana" w:cs="Verdana"/>
        </w:rPr>
        <w:t>59</w:t>
      </w:r>
      <w:r w:rsidRPr="00D340B5">
        <w:rPr>
          <w:rFonts w:ascii="Verdana" w:eastAsia="Tahoma" w:hAnsi="Verdana" w:cs="Verdana"/>
        </w:rPr>
        <w:t xml:space="preserve"> dni. </w:t>
      </w:r>
      <w:r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 xml:space="preserve">0 dniowy termin otrzyma 0 punktów jako podstawowy, wymagany przez zamawiającego. Zaoferowany termin dostawy krótszy niż 14 dni nie będzie dodatkowo punktowany. Brak wpisu dot. długości terminu dostawy w FORMULARZU OFERTOWYM będzie traktowany przez zamawiającego jako </w:t>
      </w:r>
      <w:r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>0-dniowy termin dostawy.</w:t>
      </w:r>
      <w:r>
        <w:rPr>
          <w:rFonts w:ascii="Verdana" w:eastAsia="Tahoma" w:hAnsi="Verdana" w:cs="Verdana"/>
        </w:rPr>
        <w:t xml:space="preserve"> </w:t>
      </w:r>
    </w:p>
    <w:p w:rsidR="007C06B6" w:rsidRPr="005C66FB" w:rsidRDefault="007C06B6" w:rsidP="007C06B6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1.1.3</w:t>
      </w:r>
      <w:r w:rsidRPr="00F70831">
        <w:rPr>
          <w:rFonts w:ascii="Verdana" w:eastAsia="Calibri" w:hAnsi="Verdana" w:cs="Arial"/>
          <w:bCs/>
        </w:rPr>
        <w:t>.</w:t>
      </w:r>
      <w:r>
        <w:rPr>
          <w:rFonts w:ascii="Verdana" w:eastAsia="Calibri" w:hAnsi="Verdana" w:cs="Arial"/>
          <w:bCs/>
        </w:rPr>
        <w:t xml:space="preserve"> </w:t>
      </w:r>
      <w:r w:rsidRPr="005C66FB">
        <w:rPr>
          <w:rFonts w:ascii="Verdana" w:eastAsia="Calibri" w:hAnsi="Verdana" w:cs="Arial"/>
          <w:b/>
          <w:bCs/>
        </w:rPr>
        <w:t>Okres gwarancji</w:t>
      </w:r>
      <w:r>
        <w:rPr>
          <w:rFonts w:ascii="Verdana" w:eastAsia="Calibri" w:hAnsi="Verdana" w:cs="Arial"/>
          <w:bCs/>
        </w:rPr>
        <w:t xml:space="preserve">:  </w:t>
      </w:r>
      <w:r>
        <w:rPr>
          <w:rFonts w:ascii="Verdana" w:eastAsia="Calibri" w:hAnsi="Verdana" w:cs="Arial"/>
          <w:bCs/>
        </w:rPr>
        <w:br/>
        <w:t>Oferujemy __________</w:t>
      </w:r>
      <w:r w:rsidRPr="00F70831">
        <w:rPr>
          <w:rFonts w:ascii="Verdana" w:eastAsia="Calibri" w:hAnsi="Verdana" w:cs="Arial"/>
          <w:bCs/>
        </w:rPr>
        <w:tab/>
      </w:r>
      <w:r>
        <w:rPr>
          <w:rFonts w:ascii="Verdana" w:eastAsia="Calibri" w:hAnsi="Verdana" w:cs="Arial"/>
          <w:bCs/>
        </w:rPr>
        <w:t xml:space="preserve"> - miesięczny okres gwarancji.</w:t>
      </w:r>
      <w:r>
        <w:rPr>
          <w:rFonts w:ascii="Verdana" w:eastAsia="Calibri" w:hAnsi="Verdana" w:cs="Arial"/>
          <w:bCs/>
        </w:rPr>
        <w:br/>
        <w:t xml:space="preserve">UWAGA: Minimalny okres gwarancji </w:t>
      </w:r>
      <w:r w:rsidRPr="005C66FB">
        <w:rPr>
          <w:rFonts w:ascii="Verdana" w:eastAsia="Calibri" w:hAnsi="Verdana" w:cs="Arial"/>
          <w:bCs/>
        </w:rPr>
        <w:t xml:space="preserve">wymagany przez zamawiającego wynosi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 miesi</w:t>
      </w:r>
      <w:r>
        <w:rPr>
          <w:rFonts w:ascii="Verdana" w:eastAsia="Calibri" w:hAnsi="Verdana" w:cs="Arial"/>
          <w:bCs/>
        </w:rPr>
        <w:t>ą</w:t>
      </w:r>
      <w:r w:rsidRPr="005C66FB">
        <w:rPr>
          <w:rFonts w:ascii="Verdana" w:eastAsia="Calibri" w:hAnsi="Verdana" w:cs="Arial"/>
          <w:bCs/>
        </w:rPr>
        <w:t>c</w:t>
      </w:r>
      <w:r>
        <w:rPr>
          <w:rFonts w:ascii="Verdana" w:eastAsia="Calibri" w:hAnsi="Verdana" w:cs="Arial"/>
          <w:bCs/>
        </w:rPr>
        <w:t>e</w:t>
      </w:r>
      <w:r w:rsidRPr="005C66FB">
        <w:rPr>
          <w:rFonts w:ascii="Verdana" w:eastAsia="Calibri" w:hAnsi="Verdana" w:cs="Arial"/>
          <w:bCs/>
        </w:rPr>
        <w:t>.</w:t>
      </w:r>
    </w:p>
    <w:p w:rsidR="007C06B6" w:rsidRDefault="007C06B6" w:rsidP="007C06B6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ab/>
      </w:r>
      <w:r w:rsidRPr="005C66FB">
        <w:rPr>
          <w:rFonts w:ascii="Verdana" w:eastAsia="Calibri" w:hAnsi="Verdana" w:cs="Arial"/>
          <w:bCs/>
        </w:rPr>
        <w:t xml:space="preserve">Brak wpisu dot. długości okresu gwarancji w FORMULARZU OFERTOWYM  będzie traktowany przez zamawiającego jako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-miesięczny okres gwarancji</w:t>
      </w:r>
      <w:r>
        <w:rPr>
          <w:rFonts w:ascii="Verdana" w:eastAsia="Calibri" w:hAnsi="Verdana" w:cs="Arial"/>
          <w:bCs/>
        </w:rPr>
        <w:t xml:space="preserve">. </w:t>
      </w:r>
      <w:r w:rsidRPr="003717E2">
        <w:rPr>
          <w:rFonts w:ascii="Verdana" w:hAnsi="Verdana"/>
        </w:rPr>
        <w:t>W przypadku różnych okresów gwarancji dla poszczególnych sprzętów, zamawiający przyjmie do oceny najkrótszy z zaproponowanych okresów gwarancji</w:t>
      </w:r>
      <w:r>
        <w:rPr>
          <w:rFonts w:ascii="Verdana" w:hAnsi="Verdana"/>
        </w:rPr>
        <w:t>.</w:t>
      </w:r>
    </w:p>
    <w:p w:rsidR="007C06B6" w:rsidRDefault="007C06B6" w:rsidP="007C06B6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</w:p>
    <w:p w:rsidR="007C06B6" w:rsidRPr="00F70831" w:rsidRDefault="007C06B6" w:rsidP="007C06B6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Arial"/>
        </w:rPr>
      </w:pPr>
      <w:r>
        <w:rPr>
          <w:rFonts w:ascii="Verdana" w:eastAsia="Calibri" w:hAnsi="Verdana" w:cs="Arial"/>
          <w:bCs/>
        </w:rPr>
        <w:t xml:space="preserve">1.1.4. </w:t>
      </w:r>
      <w:r w:rsidRPr="00F70831">
        <w:rPr>
          <w:rFonts w:ascii="Verdana" w:eastAsia="Calibri" w:hAnsi="Verdana" w:cs="Arial"/>
        </w:rPr>
        <w:t xml:space="preserve">Deklarujemy, że </w:t>
      </w:r>
      <w:r w:rsidRPr="00F70831">
        <w:rPr>
          <w:rFonts w:ascii="Verdana" w:eastAsia="Calibri" w:hAnsi="Verdana" w:cs="Arial"/>
          <w:b/>
          <w:bCs/>
        </w:rPr>
        <w:t>włączymy/nie włączymy</w:t>
      </w: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Calibri" w:hAnsi="Verdana" w:cs="Arial"/>
        </w:rPr>
        <w:t xml:space="preserve">w realizację zamówienia </w:t>
      </w:r>
      <w:r w:rsidRPr="00F70831">
        <w:rPr>
          <w:rFonts w:ascii="Verdana" w:eastAsia="Calibri" w:hAnsi="Verdana" w:cs="Arial"/>
          <w:b/>
        </w:rPr>
        <w:t xml:space="preserve">min. 1 osobę </w:t>
      </w:r>
      <w:r w:rsidRPr="00F70831">
        <w:rPr>
          <w:rFonts w:ascii="Verdana" w:eastAsia="Tahoma" w:hAnsi="Verdana" w:cs="Arial"/>
          <w:b/>
        </w:rPr>
        <w:t>posiadającą niepełnosprawność</w:t>
      </w:r>
      <w:r w:rsidRPr="00F70831">
        <w:rPr>
          <w:rFonts w:ascii="Verdana" w:eastAsia="Tahoma" w:hAnsi="Verdana" w:cs="Arial"/>
        </w:rPr>
        <w:t xml:space="preserve"> potwierdzoną orzeczeniem o niepełnosprawności lub orzeczeniem lekarskim.</w:t>
      </w:r>
    </w:p>
    <w:p w:rsidR="007C06B6" w:rsidRPr="00F70831" w:rsidRDefault="007C06B6" w:rsidP="007C06B6">
      <w:pPr>
        <w:spacing w:after="120" w:line="276" w:lineRule="auto"/>
        <w:ind w:left="851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lang w:eastAsia="pl-PL"/>
        </w:rPr>
        <w:lastRenderedPageBreak/>
        <w:t xml:space="preserve">*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  <w:r w:rsidRPr="00F70831">
        <w:rPr>
          <w:rFonts w:ascii="Verdana" w:eastAsia="Times New Roman" w:hAnsi="Verdana" w:cs="Verdana"/>
          <w:iCs/>
          <w:lang w:eastAsia="pl-PL"/>
        </w:rPr>
        <w:br/>
      </w:r>
    </w:p>
    <w:p w:rsidR="007C06B6" w:rsidRPr="00F70831" w:rsidRDefault="007C06B6" w:rsidP="007C06B6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after="120" w:line="276" w:lineRule="auto"/>
        <w:ind w:left="851" w:hanging="709"/>
        <w:rPr>
          <w:rFonts w:ascii="Verdana" w:eastAsia="Calibri" w:hAnsi="Verdana" w:cs="Arial"/>
          <w:shd w:val="clear" w:color="auto" w:fill="FFFFFF"/>
        </w:rPr>
      </w:pPr>
      <w:r w:rsidRPr="00F70831">
        <w:rPr>
          <w:rFonts w:ascii="Verdana" w:eastAsia="Calibri" w:hAnsi="Verdana" w:cs="Arial"/>
          <w:bCs/>
        </w:rPr>
        <w:t>1.1.5.</w:t>
      </w:r>
      <w:r w:rsidRPr="00F70831">
        <w:rPr>
          <w:rFonts w:ascii="Verdana" w:eastAsia="Calibri" w:hAnsi="Verdana" w:cs="Arial"/>
          <w:bCs/>
        </w:rPr>
        <w:tab/>
        <w:t xml:space="preserve">Poniżej przedkładam </w:t>
      </w:r>
      <w:r w:rsidRPr="00F70831">
        <w:rPr>
          <w:rFonts w:ascii="Verdana" w:eastAsia="Verdana" w:hAnsi="Verdana" w:cs="Arial"/>
          <w:b/>
        </w:rPr>
        <w:t xml:space="preserve">wykaz </w:t>
      </w:r>
      <w:r w:rsidRPr="00F70831">
        <w:rPr>
          <w:rFonts w:ascii="Verdana" w:eastAsia="Calibri" w:hAnsi="Verdana" w:cs="Arial"/>
          <w:b/>
          <w:shd w:val="clear" w:color="auto" w:fill="FFFFFF"/>
        </w:rPr>
        <w:t>oferowanych produktów</w:t>
      </w:r>
      <w:r w:rsidRPr="00F70831">
        <w:rPr>
          <w:rFonts w:ascii="Verdana" w:eastAsia="Calibri" w:hAnsi="Verdana" w:cs="Arial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 do SWZ: </w:t>
      </w:r>
    </w:p>
    <w:p w:rsidR="007C06B6" w:rsidRDefault="007C06B6" w:rsidP="007C06B6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tbl>
      <w:tblPr>
        <w:tblW w:w="956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2126"/>
        <w:gridCol w:w="2269"/>
        <w:gridCol w:w="3261"/>
        <w:gridCol w:w="1275"/>
      </w:tblGrid>
      <w:tr w:rsidR="007C06B6" w:rsidRPr="006E6792" w:rsidTr="00144CFD">
        <w:trPr>
          <w:trHeight w:val="285"/>
        </w:trPr>
        <w:tc>
          <w:tcPr>
            <w:tcW w:w="633" w:type="dxa"/>
            <w:shd w:val="clear" w:color="auto" w:fill="auto"/>
          </w:tcPr>
          <w:p w:rsidR="007C06B6" w:rsidRPr="006E6792" w:rsidRDefault="007C06B6" w:rsidP="00D9758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LP</w:t>
            </w:r>
          </w:p>
        </w:tc>
        <w:tc>
          <w:tcPr>
            <w:tcW w:w="2126" w:type="dxa"/>
            <w:shd w:val="clear" w:color="auto" w:fill="auto"/>
          </w:tcPr>
          <w:p w:rsidR="007C06B6" w:rsidRPr="006E6792" w:rsidRDefault="007C06B6" w:rsidP="00D9758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Nazwa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nadana przez Zamawiającego</w:t>
            </w:r>
          </w:p>
        </w:tc>
        <w:tc>
          <w:tcPr>
            <w:tcW w:w="2269" w:type="dxa"/>
          </w:tcPr>
          <w:p w:rsidR="007C06B6" w:rsidRPr="006E6792" w:rsidRDefault="007C06B6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Nazwa modelu i producent</w:t>
            </w:r>
          </w:p>
        </w:tc>
        <w:tc>
          <w:tcPr>
            <w:tcW w:w="3261" w:type="dxa"/>
          </w:tcPr>
          <w:p w:rsidR="007C06B6" w:rsidRPr="006E6792" w:rsidRDefault="007C06B6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Opis wymagań (w zakresie potwierdzenia, że oferowane dostawy odpowiadają wymaganiom określonym w szczegółowym opisie (SOPZ) stanowiącym załącznik nr 1 do SWZ</w:t>
            </w:r>
          </w:p>
        </w:tc>
        <w:tc>
          <w:tcPr>
            <w:tcW w:w="1275" w:type="dxa"/>
            <w:shd w:val="clear" w:color="auto" w:fill="auto"/>
          </w:tcPr>
          <w:p w:rsidR="007C06B6" w:rsidRPr="006E6792" w:rsidRDefault="007C06B6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Ilość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nadprądowy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eastAsia="Calibri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 xml:space="preserve">20 szt. 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Calibri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nadprądowy II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nadprądowy III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nadprądowy IV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silnikowy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Stycznik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Przycisk </w:t>
            </w:r>
            <w:r w:rsidRPr="00F8683E">
              <w:rPr>
                <w:rFonts w:ascii="Verdana" w:eastAsia="Mangal" w:hAnsi="Verdana" w:cs="Verdana"/>
              </w:rPr>
              <w:t>sterowniczy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Przycisk </w:t>
            </w:r>
            <w:r w:rsidRPr="00F8683E">
              <w:rPr>
                <w:rFonts w:ascii="Verdana" w:eastAsia="Mangal" w:hAnsi="Verdana" w:cs="Verdana"/>
              </w:rPr>
              <w:t>sterowniczy II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Przycisk </w:t>
            </w:r>
            <w:r w:rsidRPr="00F8683E">
              <w:rPr>
                <w:rFonts w:ascii="Verdana" w:eastAsia="Mangal" w:hAnsi="Verdana" w:cs="Verdana"/>
              </w:rPr>
              <w:t>sterowniczy III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Przycisk </w:t>
            </w:r>
            <w:r w:rsidRPr="00F8683E">
              <w:rPr>
                <w:rFonts w:ascii="Verdana" w:eastAsia="Mangal" w:hAnsi="Verdana" w:cs="Verdana"/>
              </w:rPr>
              <w:t>sterowniczy IV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Przekaźnik </w:t>
            </w:r>
            <w:r w:rsidRPr="00F8683E">
              <w:rPr>
                <w:rFonts w:ascii="Verdana" w:eastAsia="Mangal" w:hAnsi="Verdana" w:cs="Verdana"/>
              </w:rPr>
              <w:t>zaniku fazy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Czujnik </w:t>
            </w:r>
            <w:r w:rsidRPr="00F8683E">
              <w:rPr>
                <w:rFonts w:ascii="Verdana" w:eastAsia="Mangal" w:hAnsi="Verdana" w:cs="Verdana"/>
              </w:rPr>
              <w:t>kolejności i zaniku fazy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Przekaźnik </w:t>
            </w:r>
            <w:r w:rsidRPr="00F8683E">
              <w:rPr>
                <w:rFonts w:ascii="Verdana" w:eastAsia="Mangal" w:hAnsi="Verdana" w:cs="Verdana"/>
              </w:rPr>
              <w:t>czasowy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Przekaźnik </w:t>
            </w:r>
            <w:r w:rsidRPr="00F8683E">
              <w:rPr>
                <w:rFonts w:ascii="Verdana" w:eastAsia="Mangal" w:hAnsi="Verdana" w:cs="Verdana"/>
              </w:rPr>
              <w:t>czasowy II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narzędzi </w:t>
            </w:r>
            <w:r w:rsidRPr="00F8683E">
              <w:rPr>
                <w:rFonts w:ascii="Verdana" w:eastAsia="Mangal" w:hAnsi="Verdana" w:cs="Verdana"/>
              </w:rPr>
              <w:t xml:space="preserve">instalacyjnych 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6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Praska do </w:t>
            </w:r>
            <w:r w:rsidRPr="00F8683E">
              <w:rPr>
                <w:rFonts w:ascii="Verdana" w:eastAsia="Mangal" w:hAnsi="Verdana" w:cs="Verdana"/>
              </w:rPr>
              <w:t>zaciskania tulejek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kluczy </w:t>
            </w:r>
            <w:r w:rsidRPr="00F8683E">
              <w:rPr>
                <w:rFonts w:ascii="Verdana" w:eastAsia="Mangal" w:hAnsi="Verdana" w:cs="Verdana"/>
              </w:rPr>
              <w:t xml:space="preserve">płaskich 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II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III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IV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autoSpaceDE w:val="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Lampka </w:t>
            </w:r>
            <w:r w:rsidRPr="00F8683E">
              <w:rPr>
                <w:rFonts w:ascii="Verdana" w:eastAsia="Mangal" w:hAnsi="Verdana" w:cs="Verdana"/>
              </w:rPr>
              <w:t>sygnalizacyjna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Moduł </w:t>
            </w:r>
            <w:proofErr w:type="spellStart"/>
            <w:r w:rsidRPr="00F8683E">
              <w:rPr>
                <w:rFonts w:ascii="Verdana" w:eastAsia="Verdana" w:hAnsi="Verdana" w:cs="Verdana"/>
              </w:rPr>
              <w:t>softstart</w:t>
            </w:r>
            <w:proofErr w:type="spellEnd"/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napToGrid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Falownik 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Falownik II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Mostek T</w:t>
            </w:r>
            <w:r w:rsidRPr="00F8683E">
              <w:rPr>
                <w:rFonts w:ascii="Verdana" w:eastAsia="Mangal" w:hAnsi="Verdana" w:cs="Verdana"/>
              </w:rPr>
              <w:t>homsona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Mostek </w:t>
            </w:r>
            <w:proofErr w:type="spellStart"/>
            <w:r w:rsidRPr="00F8683E">
              <w:rPr>
                <w:rFonts w:ascii="Verdana" w:eastAsia="Verdana" w:hAnsi="Verdana" w:cs="Verdana"/>
              </w:rPr>
              <w:t>W</w:t>
            </w:r>
            <w:r w:rsidRPr="00F8683E">
              <w:rPr>
                <w:rFonts w:ascii="Verdana" w:eastAsia="Mangal" w:hAnsi="Verdana" w:cs="Verdana"/>
              </w:rPr>
              <w:t>heatstone’a</w:t>
            </w:r>
            <w:proofErr w:type="spellEnd"/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Watomierz </w:t>
            </w:r>
            <w:r w:rsidRPr="00F8683E">
              <w:rPr>
                <w:rFonts w:ascii="Verdana" w:eastAsia="Mangal" w:hAnsi="Verdana" w:cs="Verdana"/>
              </w:rPr>
              <w:t>cyfrowy</w:t>
            </w:r>
          </w:p>
          <w:p w:rsidR="00144CFD" w:rsidRPr="00F8683E" w:rsidRDefault="00144CFD" w:rsidP="00144CFD">
            <w:pPr>
              <w:autoSpaceDE w:val="0"/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2</w:t>
            </w:r>
            <w:r w:rsidRPr="00F8683E">
              <w:rPr>
                <w:rFonts w:ascii="Verdana" w:eastAsia="Calibri" w:hAnsi="Verdana" w:cs="Verdana"/>
              </w:rPr>
              <w:t xml:space="preserve">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Miernik do pomiaru uziemień</w:t>
            </w:r>
          </w:p>
          <w:p w:rsidR="00144CFD" w:rsidRPr="00F8683E" w:rsidRDefault="00144CFD" w:rsidP="00144CFD">
            <w:pPr>
              <w:autoSpaceDE w:val="0"/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Verdana" w:hAnsi="Verdana" w:cs="Verdana"/>
                <w:sz w:val="22"/>
                <w:szCs w:val="22"/>
              </w:rPr>
            </w:pPr>
            <w:r w:rsidRPr="00F8683E">
              <w:rPr>
                <w:rFonts w:ascii="Verdana" w:eastAsia="Verdana" w:hAnsi="Verdana" w:cs="Verdana"/>
                <w:sz w:val="22"/>
                <w:szCs w:val="22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napToGrid w:val="0"/>
              <w:spacing w:before="120" w:line="276" w:lineRule="auto"/>
              <w:rPr>
                <w:rStyle w:val="Pogrubienie"/>
                <w:rFonts w:ascii="Verdana" w:hAnsi="Verdana"/>
                <w:b w:val="0"/>
                <w:bCs w:val="0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do pomiaru </w:t>
            </w:r>
            <w:r w:rsidRPr="00F8683E">
              <w:rPr>
                <w:rFonts w:ascii="Verdana" w:eastAsia="Verdana1" w:hAnsi="Verdana" w:cs="Verdana1"/>
              </w:rPr>
              <w:t>rezystancji izolacji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Verdana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napToGrid w:val="0"/>
              <w:spacing w:before="120" w:line="276" w:lineRule="auto"/>
              <w:rPr>
                <w:rStyle w:val="Pogrubienie"/>
                <w:rFonts w:ascii="Verdana" w:hAnsi="Verdana"/>
                <w:b w:val="0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do pomiaru </w:t>
            </w:r>
            <w:r w:rsidRPr="00F8683E">
              <w:rPr>
                <w:rFonts w:ascii="Verdana" w:eastAsia="Verdana1" w:hAnsi="Verdana" w:cs="Verdana1"/>
              </w:rPr>
              <w:t xml:space="preserve">zabezpieczeń różnicowoprądowych 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Verdana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Autotransformat</w:t>
            </w:r>
            <w:r w:rsidRPr="00F8683E">
              <w:rPr>
                <w:rFonts w:ascii="Verdana" w:eastAsia="Mangal" w:hAnsi="Verdana" w:cs="Verdana"/>
              </w:rPr>
              <w:t>or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Cęgi pomiarowe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Style w:val="Pogrubienie"/>
                <w:rFonts w:ascii="Verdana" w:hAnsi="Verdana"/>
                <w:b w:val="0"/>
                <w:bCs w:val="0"/>
              </w:rPr>
            </w:pPr>
            <w:r w:rsidRPr="00F8683E">
              <w:rPr>
                <w:rFonts w:ascii="Verdana" w:eastAsia="Calibri" w:hAnsi="Verdana" w:cs="Calibri"/>
              </w:rPr>
              <w:t xml:space="preserve">Program do tworzenia </w:t>
            </w:r>
            <w:r w:rsidRPr="00F8683E">
              <w:rPr>
                <w:rFonts w:ascii="Verdana" w:eastAsia="Mangal" w:hAnsi="Verdana"/>
              </w:rPr>
              <w:t>dokumentacji z bada</w:t>
            </w:r>
            <w:r w:rsidRPr="00F8683E">
              <w:rPr>
                <w:rFonts w:ascii="Verdana" w:eastAsia="Mangal" w:hAnsi="Verdana" w:cs="Cambria"/>
              </w:rPr>
              <w:t>ń</w:t>
            </w:r>
            <w:r w:rsidRPr="00F8683E">
              <w:rPr>
                <w:rFonts w:ascii="Verdana" w:eastAsia="Mangal" w:hAnsi="Verdana"/>
              </w:rPr>
              <w:t xml:space="preserve"> o</w:t>
            </w:r>
            <w:r w:rsidRPr="00F8683E">
              <w:rPr>
                <w:rFonts w:ascii="Verdana" w:eastAsia="Mangal" w:hAnsi="Verdana" w:cs="Cambria"/>
              </w:rPr>
              <w:t>ś</w:t>
            </w:r>
            <w:r w:rsidRPr="00F8683E">
              <w:rPr>
                <w:rFonts w:ascii="Verdana" w:eastAsia="Mangal" w:hAnsi="Verdana"/>
              </w:rPr>
              <w:t>wietlenia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Amperomierz</w:t>
            </w:r>
          </w:p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4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Watomierz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Stanowisko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inteligentnego </w:t>
            </w:r>
            <w:r w:rsidRPr="00F8683E">
              <w:rPr>
                <w:rFonts w:ascii="Verdana" w:eastAsia="Mangal" w:hAnsi="Verdana" w:cs="Verdana"/>
              </w:rPr>
              <w:t>domu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Makieta szkolna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6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</w:t>
            </w:r>
            <w:r w:rsidRPr="00F8683E">
              <w:rPr>
                <w:rFonts w:ascii="Verdana" w:eastAsia="Mangal" w:hAnsi="Verdana" w:cs="Verdana"/>
              </w:rPr>
              <w:t>wielofunkcyjny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Mostek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Multimetr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nadprądowy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różnicowo-nadprądowy</w:t>
            </w:r>
          </w:p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różnicowoprądowy</w:t>
            </w:r>
          </w:p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Stycznik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modułowy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Skrzynka elektryczna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Skrzynka elektryczna II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Podlicznik </w:t>
            </w:r>
            <w:r w:rsidRPr="00F8683E">
              <w:rPr>
                <w:rFonts w:ascii="Verdana" w:eastAsia="Mangal" w:hAnsi="Verdana" w:cs="Verdana"/>
              </w:rPr>
              <w:t>energii elektrycznej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Szczypce do ściągania izolacji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Zaciskarka</w:t>
            </w:r>
            <w:r>
              <w:rPr>
                <w:rFonts w:ascii="Verdana" w:hAnsi="Verdana"/>
              </w:rPr>
              <w:t xml:space="preserve"> 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</w:t>
            </w:r>
            <w:r w:rsidRPr="00F8683E">
              <w:rPr>
                <w:rFonts w:ascii="Verdana" w:eastAsia="Mangal" w:hAnsi="Verdana" w:cs="Verdana"/>
              </w:rPr>
              <w:t>wkrętaków elektrotechnicznych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V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VI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Przewód </w:t>
            </w:r>
            <w:r w:rsidRPr="00F8683E">
              <w:rPr>
                <w:rFonts w:ascii="Verdana" w:eastAsia="Mangal" w:hAnsi="Verdana" w:cs="Verdana"/>
              </w:rPr>
              <w:t>instalacyjny VII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3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Łącznik krzyżowy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Łącznik </w:t>
            </w:r>
            <w:r w:rsidRPr="00F8683E">
              <w:rPr>
                <w:rFonts w:ascii="Verdana" w:eastAsia="Mangal" w:hAnsi="Verdana" w:cs="Verdana"/>
              </w:rPr>
              <w:t>schodowy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Wskaźnik zasilania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Wyłącznik nadprądowy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Lampka </w:t>
            </w:r>
            <w:r w:rsidRPr="00F8683E">
              <w:rPr>
                <w:rFonts w:ascii="Verdana" w:eastAsia="Mangal" w:hAnsi="Verdana" w:cs="Verdana"/>
              </w:rPr>
              <w:t>sygnalizacyjna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Lampka </w:t>
            </w:r>
            <w:r w:rsidRPr="00F8683E">
              <w:rPr>
                <w:rFonts w:ascii="Verdana" w:eastAsia="Mangal" w:hAnsi="Verdana" w:cs="Verdana"/>
              </w:rPr>
              <w:t>sygnalizacyjna II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Lampka </w:t>
            </w:r>
            <w:r w:rsidRPr="00F8683E">
              <w:rPr>
                <w:rFonts w:ascii="Verdana" w:eastAsia="Mangal" w:hAnsi="Verdana" w:cs="Verdana"/>
              </w:rPr>
              <w:t>sygnalizacyjna III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Lampka </w:t>
            </w:r>
            <w:r w:rsidRPr="00F8683E">
              <w:rPr>
                <w:rFonts w:ascii="Verdana" w:eastAsia="Mangal" w:hAnsi="Verdana" w:cs="Verdana"/>
              </w:rPr>
              <w:t>sygnalizacyjna IV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Tablica </w:t>
            </w:r>
            <w:r w:rsidRPr="00F8683E">
              <w:rPr>
                <w:rFonts w:ascii="Verdana" w:eastAsia="Mangal" w:hAnsi="Verdana" w:cs="Verdana"/>
              </w:rPr>
              <w:t>demonstracyjna pełna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Tablica </w:t>
            </w:r>
            <w:r w:rsidRPr="00F8683E">
              <w:rPr>
                <w:rFonts w:ascii="Verdana" w:eastAsia="Mangal" w:hAnsi="Verdana" w:cs="Verdana"/>
              </w:rPr>
              <w:t>demonstracyjna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</w:t>
            </w:r>
            <w:r w:rsidRPr="00F8683E">
              <w:rPr>
                <w:rFonts w:ascii="Verdana" w:eastAsia="Mangal" w:hAnsi="Verdana" w:cs="Verdana"/>
              </w:rPr>
              <w:t>dydaktyczna do nauki elektroniki z mikrokontrolerem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Style w:val="Domylnaczcionkaakapitu1"/>
                <w:rFonts w:ascii="Verdana" w:eastAsia="Verdana" w:hAnsi="Verdana" w:cs="Verdana"/>
              </w:rPr>
              <w:t xml:space="preserve">Robot </w:t>
            </w:r>
            <w:r w:rsidRPr="00F8683E">
              <w:rPr>
                <w:rStyle w:val="Domylnaczcionkaakapitu1"/>
                <w:rFonts w:ascii="Verdana" w:eastAsia="Mangal" w:hAnsi="Verdana" w:cs="Verdana"/>
              </w:rPr>
              <w:t>edukacyjny z mikrokontrolerem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</w:t>
            </w:r>
            <w:r w:rsidRPr="00F8683E">
              <w:rPr>
                <w:rFonts w:ascii="Verdana" w:eastAsia="Mangal" w:hAnsi="Verdana" w:cs="Verdana"/>
              </w:rPr>
              <w:t>dydaktyczna do kursu elektroniki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</w:t>
            </w:r>
            <w:r w:rsidRPr="00F8683E">
              <w:rPr>
                <w:rFonts w:ascii="Verdana" w:eastAsia="Mangal" w:hAnsi="Verdana" w:cs="Verdana"/>
              </w:rPr>
              <w:t>dydaktyczna do kursu elektroniki II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</w:t>
            </w:r>
            <w:r w:rsidRPr="00F8683E">
              <w:rPr>
                <w:rFonts w:ascii="Verdana" w:eastAsia="Mangal" w:hAnsi="Verdana" w:cs="Verdana"/>
              </w:rPr>
              <w:t>dydaktyczna do nauki elektroniki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</w:t>
            </w:r>
            <w:r w:rsidRPr="00F8683E">
              <w:rPr>
                <w:rFonts w:ascii="Verdana" w:eastAsia="Mangal" w:hAnsi="Verdana" w:cs="Verdana"/>
              </w:rPr>
              <w:t>uniwersalny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diod, </w:t>
            </w:r>
            <w:r w:rsidRPr="00F8683E">
              <w:rPr>
                <w:rFonts w:ascii="Verdana" w:eastAsia="Mangal" w:hAnsi="Verdana" w:cs="Verdana"/>
              </w:rPr>
              <w:t>przycisków, potencjometrów oraz rezystorów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 xml:space="preserve">5 </w:t>
            </w:r>
            <w:r w:rsidRPr="00F8683E">
              <w:rPr>
                <w:rFonts w:ascii="Verdana" w:eastAsia="Verdana" w:hAnsi="Verdana" w:cs="Verdana"/>
              </w:rPr>
              <w:t>zestawów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Obudowa do </w:t>
            </w:r>
            <w:r w:rsidRPr="00F8683E">
              <w:rPr>
                <w:rFonts w:ascii="Verdana" w:eastAsia="Mangal" w:hAnsi="Verdana" w:cs="Verdana"/>
              </w:rPr>
              <w:t>układów scalonych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Pomoc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dydaktyczna do </w:t>
            </w:r>
            <w:r w:rsidRPr="00F8683E">
              <w:rPr>
                <w:rFonts w:ascii="Verdana" w:eastAsia="Mangal" w:hAnsi="Verdana" w:cs="Verdana"/>
              </w:rPr>
              <w:t>nauki elektroniki ze stacją lutowniczą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do kursu </w:t>
            </w:r>
            <w:r w:rsidRPr="00F8683E">
              <w:rPr>
                <w:rFonts w:ascii="Verdana" w:eastAsia="Mangal" w:hAnsi="Verdana" w:cs="Verdana"/>
              </w:rPr>
              <w:t>podstaw elektroniki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Mobilny skaner </w:t>
            </w:r>
            <w:r w:rsidRPr="00F8683E">
              <w:rPr>
                <w:rFonts w:ascii="Verdana" w:eastAsia="Mangal" w:hAnsi="Verdana" w:cs="Verdana"/>
              </w:rPr>
              <w:t>3D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Kodowy </w:t>
            </w:r>
            <w:r w:rsidRPr="00F8683E">
              <w:rPr>
                <w:rFonts w:ascii="Verdana" w:eastAsia="Mangal" w:hAnsi="Verdana" w:cs="Verdana"/>
              </w:rPr>
              <w:t>niwelator precyzyjny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Łata do niwelacji </w:t>
            </w:r>
            <w:r w:rsidRPr="00F8683E">
              <w:rPr>
                <w:rFonts w:ascii="Verdana" w:eastAsia="Mangal" w:hAnsi="Verdana" w:cs="Verdana"/>
              </w:rPr>
              <w:t>kodowej 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Łata do niwelacji </w:t>
            </w:r>
            <w:r w:rsidRPr="00F8683E">
              <w:rPr>
                <w:rFonts w:ascii="Verdana" w:eastAsia="Mangal" w:hAnsi="Verdana" w:cs="Verdana"/>
              </w:rPr>
              <w:t>kodowej II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Style w:val="Pogrubienie"/>
                <w:rFonts w:ascii="Verdana" w:eastAsia="Verdana" w:hAnsi="Verdana" w:cs="Verdana"/>
                <w:b w:val="0"/>
                <w:bCs w:val="0"/>
              </w:rPr>
            </w:pPr>
            <w:r w:rsidRPr="00F8683E">
              <w:rPr>
                <w:rStyle w:val="Pogrubienie"/>
                <w:rFonts w:ascii="Verdana" w:eastAsia="Verdana" w:hAnsi="Verdana" w:cs="Verdana"/>
                <w:b w:val="0"/>
                <w:bCs w:val="0"/>
              </w:rPr>
              <w:t xml:space="preserve">Statyw </w:t>
            </w:r>
            <w:r w:rsidRPr="00F8683E">
              <w:rPr>
                <w:rStyle w:val="Pogrubienie"/>
                <w:rFonts w:ascii="Verdana" w:eastAsia="Mangal" w:hAnsi="Verdana" w:cs="Verdana"/>
                <w:b w:val="0"/>
                <w:bCs w:val="0"/>
              </w:rPr>
              <w:t>drewniany do niwelatora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Style w:val="Pogrubienie"/>
                <w:rFonts w:ascii="Verdana" w:eastAsia="Verdana" w:hAnsi="Verdana" w:cs="Verdana"/>
                <w:b w:val="0"/>
                <w:bCs w:val="0"/>
              </w:rPr>
            </w:pPr>
            <w:r w:rsidRPr="00F8683E">
              <w:rPr>
                <w:rStyle w:val="Pogrubienie"/>
                <w:rFonts w:ascii="Verdana" w:eastAsia="Verdana" w:hAnsi="Verdana" w:cs="Verdana"/>
                <w:b w:val="0"/>
                <w:bCs w:val="0"/>
              </w:rPr>
              <w:t>Zasilacz laboratoryjny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Zestaw </w:t>
            </w:r>
            <w:r w:rsidRPr="00F8683E">
              <w:rPr>
                <w:rFonts w:ascii="Verdana" w:eastAsia="Mangal" w:hAnsi="Verdana" w:cs="Verdana"/>
              </w:rPr>
              <w:t>edukacyjny energia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Stacja </w:t>
            </w:r>
            <w:r w:rsidRPr="00F8683E">
              <w:rPr>
                <w:rFonts w:ascii="Verdana" w:eastAsia="Mangal" w:hAnsi="Verdana" w:cs="Verdana"/>
              </w:rPr>
              <w:t>tankowania wodoru</w:t>
            </w:r>
          </w:p>
          <w:p w:rsidR="00144CFD" w:rsidRPr="00F8683E" w:rsidRDefault="00144CFD" w:rsidP="00144CFD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Wkrętarka </w:t>
            </w:r>
            <w:r w:rsidRPr="00F8683E">
              <w:rPr>
                <w:rFonts w:ascii="Verdana" w:eastAsia="Mangal" w:hAnsi="Verdana" w:cs="Verdana"/>
              </w:rPr>
              <w:t>akumulatorowa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>dydaktyczne - ogniwa fotowoltaiczne</w:t>
            </w:r>
          </w:p>
          <w:p w:rsidR="00144CFD" w:rsidRPr="00F8683E" w:rsidRDefault="00144CFD" w:rsidP="00144CFD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eastAsia="Calibri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Urządzenie do </w:t>
            </w:r>
            <w:r w:rsidRPr="00F8683E">
              <w:rPr>
                <w:rFonts w:ascii="Verdana" w:eastAsia="Mangal" w:hAnsi="Verdana" w:cs="Verdana"/>
              </w:rPr>
              <w:t>przechowywania wodoru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eastAsia="Calibri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</w:t>
            </w:r>
            <w:r w:rsidRPr="00F8683E">
              <w:rPr>
                <w:rFonts w:ascii="Verdana" w:eastAsia="Mangal" w:hAnsi="Verdana" w:cs="Verdana"/>
              </w:rPr>
              <w:t>natężenia oświetlenia</w:t>
            </w:r>
          </w:p>
          <w:p w:rsidR="00144CFD" w:rsidRPr="00F8683E" w:rsidRDefault="00144CFD" w:rsidP="00144CFD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2</w:t>
            </w:r>
            <w:r w:rsidRPr="00F8683E">
              <w:rPr>
                <w:rFonts w:ascii="Verdana" w:eastAsia="Calibri" w:hAnsi="Verdana" w:cs="Verdana"/>
              </w:rPr>
              <w:t xml:space="preserve">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eastAsia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Multimetr </w:t>
            </w:r>
            <w:r w:rsidRPr="00F8683E">
              <w:rPr>
                <w:rFonts w:ascii="Verdana" w:eastAsia="Mangal" w:hAnsi="Verdana" w:cs="Verdana"/>
              </w:rPr>
              <w:t>(anemometr, wiatromierz, miernik wiatru,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przepływu </w:t>
            </w:r>
            <w:r w:rsidRPr="00F8683E">
              <w:rPr>
                <w:rFonts w:ascii="Verdana" w:eastAsia="Mangal" w:hAnsi="Verdana" w:cs="Verdana"/>
              </w:rPr>
              <w:t>powietrza)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Przewody</w:t>
            </w:r>
          </w:p>
          <w:p w:rsidR="00144CFD" w:rsidRPr="00F8683E" w:rsidRDefault="00144CFD" w:rsidP="00144CFD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 zestaw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Jednofazowy </w:t>
            </w:r>
            <w:r w:rsidRPr="00F8683E">
              <w:rPr>
                <w:rFonts w:ascii="Verdana" w:eastAsia="Mangal" w:hAnsi="Verdana" w:cs="Verdana"/>
              </w:rPr>
              <w:t>licznik energii elektrycznej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Style w:val="Pogrubienie"/>
                <w:rFonts w:ascii="Verdana" w:eastAsia="Verdana" w:hAnsi="Verdana" w:cs="Verdana"/>
                <w:b w:val="0"/>
                <w:bCs w:val="0"/>
              </w:rPr>
              <w:t xml:space="preserve">Miernik </w:t>
            </w:r>
            <w:r w:rsidRPr="00F8683E">
              <w:rPr>
                <w:rStyle w:val="Pogrubienie"/>
                <w:rFonts w:ascii="Verdana" w:eastAsia="Mangal" w:hAnsi="Verdana" w:cs="Verdana"/>
                <w:b w:val="0"/>
                <w:bCs w:val="0"/>
              </w:rPr>
              <w:t>uniwersalny</w:t>
            </w: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Style w:val="Pogrubienie"/>
                <w:rFonts w:ascii="Verdana" w:eastAsia="Verdana" w:hAnsi="Verdana" w:cs="Verdana"/>
                <w:b w:val="0"/>
                <w:bCs w:val="0"/>
              </w:rPr>
              <w:t xml:space="preserve">Zestaw </w:t>
            </w:r>
            <w:r w:rsidRPr="00F8683E">
              <w:rPr>
                <w:rStyle w:val="Pogrubienie"/>
                <w:rFonts w:ascii="Verdana" w:eastAsia="Mangal" w:hAnsi="Verdana" w:cs="Verdana"/>
                <w:b w:val="0"/>
                <w:bCs w:val="0"/>
              </w:rPr>
              <w:t>konektorów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Piny</w:t>
            </w:r>
          </w:p>
          <w:p w:rsidR="00144CFD" w:rsidRPr="00F8683E" w:rsidRDefault="00144CFD" w:rsidP="00144CFD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1000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Złącze solarne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Walizka </w:t>
            </w:r>
            <w:r w:rsidRPr="00F8683E">
              <w:rPr>
                <w:rFonts w:ascii="Verdana" w:eastAsia="Mangal" w:hAnsi="Verdana" w:cs="Verdana"/>
              </w:rPr>
              <w:t>elektryka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eastAsia="Calibri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Zestaw narzędzi</w:t>
            </w:r>
            <w:r>
              <w:rPr>
                <w:rFonts w:ascii="Verdana" w:eastAsia="Verdana" w:hAnsi="Verdana" w:cs="Verdana"/>
              </w:rPr>
              <w:t xml:space="preserve"> </w:t>
            </w:r>
            <w:r w:rsidRPr="00F8683E">
              <w:rPr>
                <w:rFonts w:ascii="Verdana" w:eastAsia="Verdana" w:hAnsi="Verdana" w:cs="Verdana"/>
              </w:rPr>
              <w:t>izolowanych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Ściągacz izolacji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Akumulator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Pomoc </w:t>
            </w:r>
            <w:r w:rsidRPr="00F8683E">
              <w:rPr>
                <w:rFonts w:ascii="Verdana" w:eastAsia="Mangal" w:hAnsi="Verdana" w:cs="Verdana"/>
              </w:rPr>
              <w:t>dydaktyczna do programowania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Kamera </w:t>
            </w:r>
            <w:r w:rsidRPr="00F8683E">
              <w:rPr>
                <w:rFonts w:ascii="Verdana" w:eastAsia="Mangal" w:hAnsi="Verdana" w:cs="Verdana"/>
              </w:rPr>
              <w:t>termowizyjna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Miernik </w:t>
            </w:r>
            <w:r w:rsidRPr="00F8683E">
              <w:rPr>
                <w:rFonts w:ascii="Verdana" w:eastAsia="Mangal" w:hAnsi="Verdana" w:cs="Verdana"/>
              </w:rPr>
              <w:t>rezystancji izolacji</w:t>
            </w:r>
          </w:p>
          <w:p w:rsidR="00144CFD" w:rsidRPr="00F8683E" w:rsidRDefault="00144CFD" w:rsidP="00144CFD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2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Analizator </w:t>
            </w:r>
            <w:r w:rsidRPr="00F8683E">
              <w:rPr>
                <w:rFonts w:ascii="Verdana" w:eastAsia="Mangal" w:hAnsi="Verdana" w:cs="Verdana"/>
              </w:rPr>
              <w:t>jakości zasilania</w:t>
            </w:r>
          </w:p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eastAsia="Arial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Cęgi do </w:t>
            </w:r>
            <w:r w:rsidRPr="00F8683E">
              <w:rPr>
                <w:rFonts w:ascii="Verdana" w:eastAsia="Mangal" w:hAnsi="Verdana" w:cs="Verdana"/>
              </w:rPr>
              <w:t>analizatora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>Stycznik</w:t>
            </w:r>
          </w:p>
          <w:p w:rsidR="00144CFD" w:rsidRPr="00F8683E" w:rsidRDefault="00144CFD" w:rsidP="00144CFD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Wyłącznik </w:t>
            </w:r>
            <w:r w:rsidRPr="00F8683E">
              <w:rPr>
                <w:rFonts w:ascii="Verdana" w:eastAsia="Mangal" w:hAnsi="Verdana" w:cs="Verdana"/>
              </w:rPr>
              <w:t>silnikowy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10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Silnik </w:t>
            </w:r>
            <w:r w:rsidRPr="00F8683E">
              <w:rPr>
                <w:rFonts w:ascii="Verdana" w:eastAsia="Mangal" w:hAnsi="Verdana" w:cs="Verdana"/>
              </w:rPr>
              <w:t>jednofazowy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eastAsia="Calibri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5 szt.</w:t>
            </w:r>
          </w:p>
        </w:tc>
      </w:tr>
      <w:tr w:rsidR="00144CFD" w:rsidRPr="006E6792" w:rsidTr="00D97581">
        <w:trPr>
          <w:trHeight w:val="285"/>
        </w:trPr>
        <w:tc>
          <w:tcPr>
            <w:tcW w:w="633" w:type="dxa"/>
            <w:shd w:val="clear" w:color="auto" w:fill="auto"/>
          </w:tcPr>
          <w:p w:rsidR="00144CFD" w:rsidRPr="00144CFD" w:rsidRDefault="00144CFD" w:rsidP="00144CFD">
            <w:pPr>
              <w:pStyle w:val="Akapitzlist"/>
              <w:numPr>
                <w:ilvl w:val="0"/>
                <w:numId w:val="32"/>
              </w:numPr>
              <w:autoSpaceDE w:val="0"/>
              <w:snapToGrid w:val="0"/>
              <w:spacing w:after="0" w:line="240" w:lineRule="auto"/>
              <w:ind w:left="420" w:hanging="4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Stanowisko </w:t>
            </w:r>
            <w:r w:rsidRPr="00F8683E">
              <w:rPr>
                <w:rFonts w:ascii="Verdana" w:eastAsia="Mangal" w:hAnsi="Verdana" w:cs="Verdana"/>
              </w:rPr>
              <w:t>dydaktyczne do programowania (różne)</w:t>
            </w:r>
          </w:p>
          <w:p w:rsidR="00144CFD" w:rsidRPr="00F8683E" w:rsidRDefault="00144CFD" w:rsidP="00144CFD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269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3261" w:type="dxa"/>
          </w:tcPr>
          <w:p w:rsidR="00144CFD" w:rsidRPr="006E6792" w:rsidRDefault="00144CFD" w:rsidP="00144CFD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4CFD" w:rsidRPr="00F8683E" w:rsidRDefault="00144CFD" w:rsidP="00144CFD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4 szt.</w:t>
            </w:r>
          </w:p>
        </w:tc>
      </w:tr>
    </w:tbl>
    <w:p w:rsidR="007C06B6" w:rsidRDefault="007C06B6" w:rsidP="007C06B6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7C06B6" w:rsidRPr="00E27DE4" w:rsidRDefault="007C06B6" w:rsidP="007C06B6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  <w:color w:val="000000" w:themeColor="text1"/>
        </w:rPr>
      </w:pPr>
      <w:r w:rsidRPr="00E27DE4">
        <w:rPr>
          <w:rFonts w:ascii="Verdana" w:eastAsia="Calibri" w:hAnsi="Verdana" w:cs="Verdana"/>
          <w:b/>
          <w:color w:val="000000" w:themeColor="text1"/>
        </w:rPr>
        <w:t>Oświadczam, że ww. produkty spełniają wymagania określone w Szczegółowym Opisie Przedmiotu Zamówienia, stanowiącym załącznik nr 1 do SWZ.</w:t>
      </w:r>
    </w:p>
    <w:p w:rsidR="007C06B6" w:rsidRDefault="007C06B6" w:rsidP="007C06B6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7C06B6" w:rsidRDefault="007C06B6" w:rsidP="007C06B6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Verdana"/>
        </w:rPr>
        <w:t>Jednocześnie oświadczam, iż zaoferowany przedmiot zamówienia będzie dostarczony wraz z wymaganym przez Zamawiającego doposażeniem i</w:t>
      </w:r>
      <w:r>
        <w:rPr>
          <w:rFonts w:ascii="Verdana" w:eastAsia="Calibri" w:hAnsi="Verdana" w:cs="Verdana"/>
        </w:rPr>
        <w:t> </w:t>
      </w:r>
      <w:r w:rsidRPr="00F70831">
        <w:rPr>
          <w:rFonts w:ascii="Verdana" w:eastAsia="Calibri" w:hAnsi="Verdana" w:cs="Verdana"/>
        </w:rPr>
        <w:t xml:space="preserve">oprogramowaniem. </w:t>
      </w:r>
    </w:p>
    <w:p w:rsidR="007C06B6" w:rsidRDefault="007C06B6" w:rsidP="007C06B6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Default="003029EB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Default="003029EB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D97581" w:rsidRPr="001867D2" w:rsidRDefault="00D97581" w:rsidP="00D97581">
      <w:pPr>
        <w:tabs>
          <w:tab w:val="left" w:pos="284"/>
          <w:tab w:val="left" w:pos="567"/>
        </w:tabs>
        <w:spacing w:before="120" w:line="276" w:lineRule="auto"/>
        <w:ind w:left="284"/>
        <w:rPr>
          <w:rFonts w:ascii="Verdana" w:eastAsia="Calibri" w:hAnsi="Verdana" w:cs="Arial"/>
          <w:b/>
          <w:iCs/>
          <w:color w:val="FF0000"/>
        </w:rPr>
      </w:pPr>
      <w:r w:rsidRPr="001867D2">
        <w:rPr>
          <w:rFonts w:ascii="Verdana" w:eastAsia="Calibri" w:hAnsi="Verdana" w:cs="Arial"/>
          <w:b/>
          <w:iCs/>
          <w:color w:val="FF0000"/>
        </w:rPr>
        <w:t xml:space="preserve">DOTYCZY CZĘŚCI </w:t>
      </w:r>
      <w:r w:rsidR="00C33436">
        <w:rPr>
          <w:rFonts w:ascii="Verdana" w:eastAsia="Calibri" w:hAnsi="Verdana" w:cs="Arial"/>
          <w:b/>
          <w:iCs/>
          <w:color w:val="FF0000"/>
        </w:rPr>
        <w:t>6</w:t>
      </w:r>
      <w:r w:rsidRPr="001867D2">
        <w:rPr>
          <w:rFonts w:ascii="Verdana" w:eastAsia="Calibri" w:hAnsi="Verdana" w:cs="Arial"/>
          <w:b/>
          <w:iCs/>
          <w:color w:val="FF0000"/>
        </w:rPr>
        <w:t>.</w:t>
      </w:r>
    </w:p>
    <w:p w:rsidR="00D97581" w:rsidRPr="00F70831" w:rsidRDefault="00D97581" w:rsidP="00D97581">
      <w:pPr>
        <w:tabs>
          <w:tab w:val="left" w:pos="284"/>
          <w:tab w:val="left" w:pos="567"/>
        </w:tabs>
        <w:spacing w:before="120" w:line="276" w:lineRule="auto"/>
        <w:ind w:left="284"/>
        <w:rPr>
          <w:rFonts w:ascii="Verdana" w:eastAsia="Calibri" w:hAnsi="Verdana" w:cs="Arial"/>
          <w:bCs/>
        </w:rPr>
      </w:pPr>
      <w:r w:rsidRPr="00F70831">
        <w:rPr>
          <w:rFonts w:ascii="Verdana" w:eastAsia="Calibri" w:hAnsi="Verdana" w:cs="Arial"/>
          <w:iCs/>
        </w:rPr>
        <w:t>1.</w:t>
      </w:r>
      <w:r w:rsidRPr="00F70831">
        <w:rPr>
          <w:rFonts w:ascii="Verdana" w:eastAsia="Calibri" w:hAnsi="Verdana" w:cs="Arial"/>
          <w:b/>
          <w:iCs/>
        </w:rPr>
        <w:t> </w:t>
      </w:r>
      <w:r w:rsidRPr="00F70831">
        <w:rPr>
          <w:rFonts w:ascii="Verdana" w:eastAsia="Calibri" w:hAnsi="Verdana" w:cs="Arial"/>
          <w:iCs/>
        </w:rPr>
        <w:t>O</w:t>
      </w:r>
      <w:r w:rsidRPr="00F70831">
        <w:rPr>
          <w:rFonts w:ascii="Verdana" w:eastAsia="Calibri" w:hAnsi="Verdana" w:cs="Arial"/>
          <w:bCs/>
        </w:rPr>
        <w:t xml:space="preserve">ferujemy wykonanie </w:t>
      </w:r>
      <w:r w:rsidRPr="00F70831">
        <w:rPr>
          <w:rFonts w:ascii="Verdana" w:eastAsia="Calibri" w:hAnsi="Verdana" w:cs="Arial"/>
          <w:b/>
          <w:bCs/>
        </w:rPr>
        <w:t>przedmiotu zamówienia</w:t>
      </w:r>
      <w:r w:rsidRPr="00F70831">
        <w:rPr>
          <w:rFonts w:ascii="Verdana" w:eastAsia="Calibri" w:hAnsi="Verdana" w:cs="Arial"/>
          <w:bCs/>
        </w:rPr>
        <w:t xml:space="preserve"> </w:t>
      </w:r>
      <w:r>
        <w:rPr>
          <w:rFonts w:ascii="Verdana" w:eastAsia="Calibri" w:hAnsi="Verdana" w:cs="Arial"/>
          <w:b/>
          <w:bCs/>
          <w:color w:val="FF0000"/>
        </w:rPr>
        <w:t xml:space="preserve">w zakresie części </w:t>
      </w:r>
      <w:r w:rsidR="00C33436">
        <w:rPr>
          <w:rFonts w:ascii="Verdana" w:eastAsia="Calibri" w:hAnsi="Verdana" w:cs="Arial"/>
          <w:b/>
          <w:bCs/>
          <w:color w:val="FF0000"/>
        </w:rPr>
        <w:t>6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 zamówienia</w:t>
      </w:r>
      <w:r w:rsidRPr="00873833">
        <w:rPr>
          <w:rFonts w:ascii="Verdana" w:eastAsia="Calibri" w:hAnsi="Verdana" w:cs="Arial"/>
          <w:b/>
          <w:bCs/>
          <w:color w:val="2F5496" w:themeColor="accent5" w:themeShade="BF"/>
        </w:rPr>
        <w:t xml:space="preserve"> </w:t>
      </w:r>
      <w:r w:rsidRPr="00F70831">
        <w:rPr>
          <w:rFonts w:ascii="Verdana" w:eastAsia="Calibri" w:hAnsi="Verdana" w:cs="Arial"/>
          <w:bCs/>
        </w:rPr>
        <w:t>na następujących zasadach:</w:t>
      </w:r>
    </w:p>
    <w:p w:rsidR="00C33436" w:rsidRPr="00C33436" w:rsidRDefault="00D97581" w:rsidP="00D97581">
      <w:pPr>
        <w:spacing w:after="120" w:line="276" w:lineRule="auto"/>
        <w:ind w:left="1701" w:hanging="1701"/>
        <w:rPr>
          <w:rFonts w:ascii="Verdana" w:hAnsi="Verdana" w:cs="Verdana"/>
        </w:rPr>
      </w:pPr>
      <w:r w:rsidRPr="00F70831">
        <w:rPr>
          <w:rFonts w:ascii="Verdana" w:eastAsia="Calibri" w:hAnsi="Verdana" w:cs="Arial"/>
          <w:bCs/>
        </w:rPr>
        <w:t xml:space="preserve">1.1. </w:t>
      </w:r>
      <w:r w:rsidRPr="00873833">
        <w:rPr>
          <w:rFonts w:ascii="Verdana" w:eastAsia="Calibri" w:hAnsi="Verdana" w:cs="Times New Roman"/>
          <w:b/>
          <w:color w:val="FF0000"/>
        </w:rPr>
        <w:t xml:space="preserve">Część </w:t>
      </w:r>
      <w:r w:rsidR="00C33436">
        <w:rPr>
          <w:rFonts w:ascii="Verdana" w:eastAsia="Calibri" w:hAnsi="Verdana" w:cs="Times New Roman"/>
          <w:b/>
          <w:color w:val="FF0000"/>
        </w:rPr>
        <w:t>6</w:t>
      </w:r>
      <w:r w:rsidRPr="00873833">
        <w:rPr>
          <w:rFonts w:ascii="Verdana" w:eastAsia="Calibri" w:hAnsi="Verdana" w:cs="Times New Roman"/>
          <w:b/>
          <w:color w:val="FF0000"/>
        </w:rPr>
        <w:t>:</w:t>
      </w:r>
      <w:r w:rsidRPr="00873833">
        <w:rPr>
          <w:rFonts w:ascii="Verdana" w:eastAsia="Calibri" w:hAnsi="Verdana" w:cs="Times New Roman"/>
          <w:b/>
          <w:color w:val="FF0000"/>
        </w:rPr>
        <w:tab/>
      </w:r>
      <w:r w:rsidR="00C33436" w:rsidRPr="00C33436">
        <w:rPr>
          <w:rFonts w:ascii="Verdana" w:hAnsi="Verdana" w:cs="Verdana"/>
        </w:rPr>
        <w:t>Zakup i dostawa turbiny wiatrowej z magazynem energii na potrzeby projektu „Częstochowscy zawodowcy”</w:t>
      </w:r>
    </w:p>
    <w:p w:rsidR="00D97581" w:rsidRPr="00F70831" w:rsidRDefault="00D97581" w:rsidP="00D97581">
      <w:pPr>
        <w:spacing w:after="120" w:line="276" w:lineRule="auto"/>
        <w:ind w:left="1701" w:hanging="1701"/>
        <w:rPr>
          <w:rFonts w:ascii="Verdana" w:eastAsia="Times New Roman" w:hAnsi="Verdana" w:cs="Arial"/>
          <w:lang w:eastAsia="zh-CN"/>
        </w:rPr>
      </w:pPr>
      <w:r w:rsidRPr="00F70831">
        <w:rPr>
          <w:rFonts w:ascii="Verdana" w:eastAsia="Calibri" w:hAnsi="Verdana" w:cs="Arial"/>
          <w:bCs/>
        </w:rPr>
        <w:t xml:space="preserve">1.1.1. </w:t>
      </w:r>
      <w:r w:rsidRPr="00F70831">
        <w:rPr>
          <w:rFonts w:ascii="Verdana" w:eastAsia="Calibri" w:hAnsi="Verdana" w:cs="Arial"/>
          <w:b/>
        </w:rPr>
        <w:t>Całkowita ryczałtowa wartość</w:t>
      </w:r>
      <w:r w:rsidRPr="00F70831">
        <w:rPr>
          <w:rFonts w:ascii="Verdana" w:eastAsia="Calibri" w:hAnsi="Verdana" w:cs="Arial"/>
        </w:rPr>
        <w:t xml:space="preserve"> dokonanego zakupu wraz z dostawą wynosi: </w:t>
      </w:r>
    </w:p>
    <w:p w:rsidR="00D97581" w:rsidRPr="00F70831" w:rsidRDefault="00D97581" w:rsidP="00D97581">
      <w:pPr>
        <w:tabs>
          <w:tab w:val="left" w:pos="6663"/>
          <w:tab w:val="left" w:pos="8412"/>
          <w:tab w:val="left" w:pos="13079"/>
          <w:tab w:val="left" w:pos="13504"/>
        </w:tabs>
        <w:spacing w:line="240" w:lineRule="auto"/>
        <w:ind w:left="426" w:hanging="306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bCs/>
        </w:rPr>
        <w:t>a</w:t>
      </w:r>
      <w:r w:rsidRPr="00F70831">
        <w:rPr>
          <w:rFonts w:ascii="Verdana" w:eastAsia="Calibri" w:hAnsi="Verdana" w:cs="Times New Roman"/>
          <w:b/>
          <w:bCs/>
        </w:rPr>
        <w:t>)</w:t>
      </w:r>
      <w:r w:rsidRPr="00F70831">
        <w:rPr>
          <w:rFonts w:ascii="Verdana" w:eastAsia="Calibri" w:hAnsi="Verdana" w:cs="Times New Roman"/>
          <w:b/>
        </w:rPr>
        <w:tab/>
      </w:r>
      <w:r w:rsidRPr="00F70831">
        <w:rPr>
          <w:rFonts w:ascii="Verdana" w:eastAsia="Calibri" w:hAnsi="Verdana" w:cs="Arial"/>
          <w:b/>
        </w:rPr>
        <w:t>całkowita</w:t>
      </w:r>
      <w:r w:rsidRPr="00F70831">
        <w:rPr>
          <w:rFonts w:ascii="Verdana" w:eastAsia="Calibri" w:hAnsi="Verdana" w:cs="Times New Roman"/>
          <w:b/>
        </w:rPr>
        <w:t xml:space="preserve"> wartość brutto (wraz z podatkiem VAT) w</w:t>
      </w:r>
      <w:r w:rsidRPr="00F70831">
        <w:rPr>
          <w:rFonts w:ascii="Verdana" w:eastAsia="Calibri" w:hAnsi="Verdana" w:cs="Times New Roman"/>
        </w:rPr>
        <w:t xml:space="preserve"> wysokości</w:t>
      </w:r>
      <w:r w:rsidRPr="00F70831">
        <w:rPr>
          <w:rFonts w:ascii="Verdana" w:eastAsia="Calibri" w:hAnsi="Verdana" w:cs="Times New Roman"/>
          <w:bCs/>
        </w:rPr>
        <w:t xml:space="preserve">: </w:t>
      </w:r>
      <w:r w:rsidRPr="00F70831">
        <w:rPr>
          <w:rFonts w:ascii="Verdana" w:eastAsia="Calibri" w:hAnsi="Verdana" w:cs="Times New Roman"/>
          <w:b/>
        </w:rPr>
        <w:t>______________ zł</w:t>
      </w:r>
    </w:p>
    <w:p w:rsidR="00D97581" w:rsidRPr="0082424A" w:rsidRDefault="00D97581" w:rsidP="00D97581">
      <w:pPr>
        <w:tabs>
          <w:tab w:val="left" w:pos="5387"/>
          <w:tab w:val="left" w:pos="6237"/>
          <w:tab w:val="left" w:pos="6804"/>
        </w:tabs>
        <w:spacing w:line="240" w:lineRule="auto"/>
        <w:ind w:left="142"/>
        <w:jc w:val="both"/>
        <w:rPr>
          <w:rFonts w:ascii="Verdana" w:eastAsia="Calibri" w:hAnsi="Verdana" w:cs="Times New Roman"/>
        </w:rPr>
      </w:pPr>
      <w:r w:rsidRPr="0082424A">
        <w:rPr>
          <w:rFonts w:ascii="Verdana" w:eastAsia="Calibri" w:hAnsi="Verdana" w:cs="Times New Roman"/>
        </w:rPr>
        <w:t>w tym:</w:t>
      </w: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403"/>
        <w:gridCol w:w="2126"/>
        <w:gridCol w:w="1276"/>
        <w:gridCol w:w="2410"/>
      </w:tblGrid>
      <w:tr w:rsidR="00D97581" w:rsidRPr="0082424A" w:rsidTr="00D97581">
        <w:trPr>
          <w:trHeight w:val="1975"/>
          <w:jc w:val="center"/>
        </w:trPr>
        <w:tc>
          <w:tcPr>
            <w:tcW w:w="634" w:type="dxa"/>
            <w:shd w:val="clear" w:color="auto" w:fill="auto"/>
          </w:tcPr>
          <w:p w:rsidR="00D97581" w:rsidRPr="0082424A" w:rsidRDefault="00D97581" w:rsidP="00D97581">
            <w:pPr>
              <w:widowControl w:val="0"/>
              <w:suppressAutoHyphens/>
              <w:snapToGrid w:val="0"/>
              <w:spacing w:after="200" w:line="360" w:lineRule="auto"/>
              <w:ind w:left="-57" w:right="-13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lastRenderedPageBreak/>
              <w:t>Lp.</w:t>
            </w:r>
          </w:p>
        </w:tc>
        <w:tc>
          <w:tcPr>
            <w:tcW w:w="3403" w:type="dxa"/>
            <w:shd w:val="clear" w:color="auto" w:fill="auto"/>
          </w:tcPr>
          <w:p w:rsidR="00D97581" w:rsidRPr="0082424A" w:rsidRDefault="00D97581" w:rsidP="00D97581">
            <w:pPr>
              <w:widowControl w:val="0"/>
              <w:suppressAutoHyphens/>
              <w:autoSpaceDE w:val="0"/>
              <w:snapToGrid w:val="0"/>
              <w:spacing w:after="200" w:line="36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Nazwa produktu</w:t>
            </w:r>
          </w:p>
        </w:tc>
        <w:tc>
          <w:tcPr>
            <w:tcW w:w="2126" w:type="dxa"/>
            <w:shd w:val="clear" w:color="auto" w:fill="auto"/>
          </w:tcPr>
          <w:p w:rsidR="00D97581" w:rsidRPr="0082424A" w:rsidRDefault="00D97581" w:rsidP="00D97581">
            <w:pPr>
              <w:widowControl w:val="0"/>
              <w:suppressAutoHyphens/>
              <w:snapToGrid w:val="0"/>
              <w:spacing w:after="60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E27DE4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Cena jednostkowa brutto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(zł)</w:t>
            </w:r>
          </w:p>
        </w:tc>
        <w:tc>
          <w:tcPr>
            <w:tcW w:w="1276" w:type="dxa"/>
            <w:shd w:val="clear" w:color="auto" w:fill="auto"/>
          </w:tcPr>
          <w:p w:rsidR="00D97581" w:rsidRPr="0082424A" w:rsidRDefault="00D97581" w:rsidP="00D97581">
            <w:pPr>
              <w:widowControl w:val="0"/>
              <w:suppressAutoHyphens/>
              <w:snapToGrid w:val="0"/>
              <w:spacing w:after="116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Ilość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(szt.)</w:t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</w:p>
        </w:tc>
        <w:tc>
          <w:tcPr>
            <w:tcW w:w="2410" w:type="dxa"/>
          </w:tcPr>
          <w:p w:rsidR="00D97581" w:rsidRPr="0082424A" w:rsidRDefault="00D97581" w:rsidP="00D97581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Cena całkowita brutto</w:t>
            </w:r>
          </w:p>
          <w:p w:rsidR="00D97581" w:rsidRPr="0082424A" w:rsidRDefault="00D97581" w:rsidP="00D97581">
            <w:pPr>
              <w:snapToGrid w:val="0"/>
              <w:spacing w:after="40"/>
              <w:ind w:left="-164" w:right="-108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</w:rPr>
              <w:t>(kol. 3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x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4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)</w:t>
            </w:r>
          </w:p>
          <w:p w:rsidR="00D97581" w:rsidRPr="0082424A" w:rsidRDefault="00D97581" w:rsidP="00D97581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(zł)</w:t>
            </w:r>
          </w:p>
        </w:tc>
      </w:tr>
      <w:tr w:rsidR="00D97581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D97581" w:rsidRPr="0082424A" w:rsidRDefault="00D97581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D97581" w:rsidRPr="0082424A" w:rsidRDefault="00D97581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D97581" w:rsidRPr="0082424A" w:rsidRDefault="00D97581" w:rsidP="00D97581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97581" w:rsidRPr="0082424A" w:rsidRDefault="00D97581" w:rsidP="00D97581">
            <w:pPr>
              <w:snapToGrid w:val="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D97581" w:rsidRPr="0082424A" w:rsidRDefault="00D97581" w:rsidP="00D97581">
            <w:pPr>
              <w:widowControl w:val="0"/>
              <w:suppressAutoHyphens/>
              <w:snapToGrid w:val="0"/>
              <w:spacing w:after="0" w:line="360" w:lineRule="auto"/>
              <w:ind w:left="363" w:hanging="363"/>
              <w:jc w:val="center"/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  <w:t>5</w:t>
            </w:r>
          </w:p>
        </w:tc>
      </w:tr>
      <w:tr w:rsidR="00C33436" w:rsidRPr="0082424A" w:rsidTr="000F6208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C33436" w:rsidRPr="0082424A" w:rsidRDefault="00C33436" w:rsidP="00C33436">
            <w:pPr>
              <w:pStyle w:val="Akapitzlist"/>
              <w:widowControl w:val="0"/>
              <w:numPr>
                <w:ilvl w:val="0"/>
                <w:numId w:val="34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3436" w:rsidRPr="00F8683E" w:rsidRDefault="00C33436" w:rsidP="00C3343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Turbina wiatrowa</w:t>
            </w:r>
          </w:p>
          <w:p w:rsidR="00C33436" w:rsidRPr="00F8683E" w:rsidRDefault="00C33436" w:rsidP="00C33436">
            <w:pPr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126" w:type="dxa"/>
            <w:shd w:val="clear" w:color="auto" w:fill="auto"/>
          </w:tcPr>
          <w:p w:rsidR="00C33436" w:rsidRPr="0082424A" w:rsidRDefault="00C33436" w:rsidP="00C3343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3436" w:rsidRPr="00F8683E" w:rsidRDefault="00C33436" w:rsidP="00C3343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1 szt.</w:t>
            </w:r>
          </w:p>
        </w:tc>
        <w:tc>
          <w:tcPr>
            <w:tcW w:w="2410" w:type="dxa"/>
          </w:tcPr>
          <w:p w:rsidR="00C33436" w:rsidRPr="0082424A" w:rsidRDefault="00C33436" w:rsidP="00C3343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C33436" w:rsidRPr="0082424A" w:rsidTr="00D97581">
        <w:trPr>
          <w:trHeight w:val="370"/>
          <w:jc w:val="center"/>
        </w:trPr>
        <w:tc>
          <w:tcPr>
            <w:tcW w:w="634" w:type="dxa"/>
            <w:shd w:val="clear" w:color="auto" w:fill="auto"/>
          </w:tcPr>
          <w:p w:rsidR="00C33436" w:rsidRPr="0082424A" w:rsidRDefault="00C33436" w:rsidP="00C33436">
            <w:pPr>
              <w:pStyle w:val="Akapitzlist"/>
              <w:widowControl w:val="0"/>
              <w:numPr>
                <w:ilvl w:val="0"/>
                <w:numId w:val="34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3436" w:rsidRPr="00F8683E" w:rsidRDefault="00C33436" w:rsidP="00C3343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Kompletny </w:t>
            </w:r>
            <w:r w:rsidRPr="00F8683E">
              <w:rPr>
                <w:rFonts w:ascii="Verdana" w:eastAsia="Mangal" w:hAnsi="Verdana" w:cs="Verdana"/>
              </w:rPr>
              <w:t>zestaw</w:t>
            </w:r>
            <w:r>
              <w:rPr>
                <w:rFonts w:ascii="Verdana" w:eastAsia="Mangal" w:hAnsi="Verdana" w:cs="Verdana"/>
              </w:rPr>
              <w:t xml:space="preserve"> </w:t>
            </w:r>
            <w:r w:rsidRPr="00F8683E">
              <w:rPr>
                <w:rFonts w:ascii="Verdana" w:eastAsia="Verdana" w:hAnsi="Verdana" w:cs="Verdana"/>
              </w:rPr>
              <w:t xml:space="preserve">banku energii </w:t>
            </w:r>
          </w:p>
          <w:p w:rsidR="00C33436" w:rsidRPr="00F8683E" w:rsidRDefault="00C33436" w:rsidP="00C33436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126" w:type="dxa"/>
            <w:shd w:val="clear" w:color="auto" w:fill="auto"/>
          </w:tcPr>
          <w:p w:rsidR="00C33436" w:rsidRPr="0082424A" w:rsidRDefault="00C33436" w:rsidP="00C33436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3436" w:rsidRPr="00F8683E" w:rsidRDefault="00C33436" w:rsidP="00C33436">
            <w:pPr>
              <w:snapToGrid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Calibri" w:hAnsi="Verdana" w:cs="Verdana"/>
              </w:rPr>
              <w:t>2 szt.</w:t>
            </w:r>
          </w:p>
        </w:tc>
        <w:tc>
          <w:tcPr>
            <w:tcW w:w="2410" w:type="dxa"/>
          </w:tcPr>
          <w:p w:rsidR="00C33436" w:rsidRPr="0082424A" w:rsidRDefault="00C33436" w:rsidP="00C33436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D97581" w:rsidRDefault="00D97581" w:rsidP="00D97581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Cs/>
        </w:rPr>
      </w:pPr>
    </w:p>
    <w:p w:rsidR="00D97581" w:rsidRPr="00F70831" w:rsidRDefault="00D97581" w:rsidP="00D97581">
      <w:pPr>
        <w:tabs>
          <w:tab w:val="left" w:pos="1560"/>
          <w:tab w:val="left" w:pos="2977"/>
        </w:tabs>
        <w:spacing w:before="360" w:after="120" w:line="276" w:lineRule="auto"/>
        <w:contextualSpacing/>
        <w:rPr>
          <w:rFonts w:ascii="Verdana" w:eastAsia="Calibri" w:hAnsi="Verdana" w:cs="Arial"/>
          <w:b/>
          <w:bCs/>
        </w:rPr>
      </w:pPr>
      <w:r w:rsidRPr="00F70831">
        <w:rPr>
          <w:rFonts w:ascii="Verdana" w:eastAsia="Calibri" w:hAnsi="Verdana" w:cs="Arial"/>
          <w:bCs/>
        </w:rPr>
        <w:t>1.1.2.</w:t>
      </w:r>
      <w:r>
        <w:rPr>
          <w:rFonts w:ascii="Verdana" w:eastAsia="Calibri" w:hAnsi="Verdana" w:cs="Arial"/>
          <w:bCs/>
        </w:rPr>
        <w:t xml:space="preserve"> </w:t>
      </w:r>
      <w:r w:rsidRPr="00F70831">
        <w:rPr>
          <w:rFonts w:ascii="Verdana" w:eastAsia="Calibri" w:hAnsi="Verdana" w:cs="Arial"/>
          <w:b/>
          <w:bCs/>
        </w:rPr>
        <w:t>TERMIN DOSTAWY: _______ dni.</w:t>
      </w:r>
    </w:p>
    <w:p w:rsidR="00D97581" w:rsidRPr="00F70831" w:rsidRDefault="00D97581" w:rsidP="00D97581">
      <w:pPr>
        <w:tabs>
          <w:tab w:val="left" w:pos="-30726"/>
        </w:tabs>
        <w:spacing w:after="0" w:line="276" w:lineRule="auto"/>
        <w:ind w:left="851"/>
        <w:rPr>
          <w:rFonts w:ascii="Verdana" w:eastAsia="Calibri" w:hAnsi="Verdana" w:cs="Verdana"/>
          <w:b/>
        </w:rPr>
      </w:pPr>
      <w:r w:rsidRPr="00F70831">
        <w:rPr>
          <w:rFonts w:ascii="Verdana" w:eastAsia="Calibri" w:hAnsi="Verdana" w:cs="Verdana"/>
          <w:b/>
        </w:rPr>
        <w:t>Uwaga:</w:t>
      </w:r>
    </w:p>
    <w:p w:rsidR="00D97581" w:rsidRPr="00F70831" w:rsidRDefault="00D97581" w:rsidP="00D97581">
      <w:pPr>
        <w:tabs>
          <w:tab w:val="left" w:pos="-30726"/>
        </w:tabs>
        <w:spacing w:after="120" w:line="276" w:lineRule="auto"/>
        <w:ind w:left="851"/>
        <w:rPr>
          <w:rFonts w:ascii="Verdana" w:eastAsia="Tahoma" w:hAnsi="Verdana" w:cs="Verdana"/>
        </w:rPr>
      </w:pPr>
      <w:r w:rsidRPr="00F70831">
        <w:rPr>
          <w:rFonts w:ascii="Verdana" w:eastAsia="Calibri" w:hAnsi="Verdana" w:cs="Verdana"/>
        </w:rPr>
        <w:t xml:space="preserve">Ocenie podlegać będzie termin dostawy podany w dniach. </w:t>
      </w:r>
      <w:r w:rsidRPr="00F70831">
        <w:rPr>
          <w:rFonts w:ascii="Verdana" w:eastAsia="Tahoma" w:hAnsi="Verdana" w:cs="Verdana"/>
        </w:rPr>
        <w:t>Termin dostawy będzie liczony od dnia następnego po dniu zawarcia umowy.</w:t>
      </w:r>
    </w:p>
    <w:p w:rsidR="00D97581" w:rsidRPr="00F70831" w:rsidRDefault="00D97581" w:rsidP="00D97581">
      <w:pPr>
        <w:tabs>
          <w:tab w:val="left" w:pos="-30726"/>
        </w:tabs>
        <w:spacing w:after="240" w:line="276" w:lineRule="auto"/>
        <w:ind w:left="851"/>
        <w:rPr>
          <w:rFonts w:ascii="Verdana" w:eastAsia="Calibri" w:hAnsi="Verdana" w:cs="Verdana"/>
        </w:rPr>
      </w:pPr>
      <w:r w:rsidRPr="00D340B5">
        <w:rPr>
          <w:rFonts w:ascii="Verdana" w:eastAsia="Tahoma" w:hAnsi="Verdana" w:cs="Verdana"/>
        </w:rPr>
        <w:t xml:space="preserve">Zamawiający dokona oceny tego kryterium w zakresie od 14 do </w:t>
      </w:r>
      <w:r>
        <w:rPr>
          <w:rFonts w:ascii="Verdana" w:eastAsia="Tahoma" w:hAnsi="Verdana" w:cs="Verdana"/>
        </w:rPr>
        <w:t>59</w:t>
      </w:r>
      <w:r w:rsidRPr="00D340B5">
        <w:rPr>
          <w:rFonts w:ascii="Verdana" w:eastAsia="Tahoma" w:hAnsi="Verdana" w:cs="Verdana"/>
        </w:rPr>
        <w:t xml:space="preserve"> dni. </w:t>
      </w:r>
      <w:r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 xml:space="preserve">0 dniowy termin otrzyma 0 punktów jako podstawowy, wymagany przez zamawiającego. Zaoferowany termin dostawy krótszy niż 14 dni nie będzie dodatkowo punktowany. Brak wpisu dot. długości terminu dostawy w FORMULARZU OFERTOWYM będzie traktowany przez zamawiającego jako </w:t>
      </w:r>
      <w:r>
        <w:rPr>
          <w:rFonts w:ascii="Verdana" w:eastAsia="Tahoma" w:hAnsi="Verdana" w:cs="Verdana"/>
        </w:rPr>
        <w:t>6</w:t>
      </w:r>
      <w:r w:rsidRPr="00D340B5">
        <w:rPr>
          <w:rFonts w:ascii="Verdana" w:eastAsia="Tahoma" w:hAnsi="Verdana" w:cs="Verdana"/>
        </w:rPr>
        <w:t>0-dniowy termin dostawy.</w:t>
      </w:r>
      <w:r>
        <w:rPr>
          <w:rFonts w:ascii="Verdana" w:eastAsia="Tahoma" w:hAnsi="Verdana" w:cs="Verdana"/>
        </w:rPr>
        <w:t xml:space="preserve"> </w:t>
      </w:r>
    </w:p>
    <w:p w:rsidR="00D97581" w:rsidRPr="005C66FB" w:rsidRDefault="00D97581" w:rsidP="00D97581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>1.1.3</w:t>
      </w:r>
      <w:r w:rsidRPr="00F70831">
        <w:rPr>
          <w:rFonts w:ascii="Verdana" w:eastAsia="Calibri" w:hAnsi="Verdana" w:cs="Arial"/>
          <w:bCs/>
        </w:rPr>
        <w:t>.</w:t>
      </w:r>
      <w:r>
        <w:rPr>
          <w:rFonts w:ascii="Verdana" w:eastAsia="Calibri" w:hAnsi="Verdana" w:cs="Arial"/>
          <w:bCs/>
        </w:rPr>
        <w:t xml:space="preserve"> </w:t>
      </w:r>
      <w:r w:rsidRPr="005C66FB">
        <w:rPr>
          <w:rFonts w:ascii="Verdana" w:eastAsia="Calibri" w:hAnsi="Verdana" w:cs="Arial"/>
          <w:b/>
          <w:bCs/>
        </w:rPr>
        <w:t>Okres gwarancji</w:t>
      </w:r>
      <w:r>
        <w:rPr>
          <w:rFonts w:ascii="Verdana" w:eastAsia="Calibri" w:hAnsi="Verdana" w:cs="Arial"/>
          <w:bCs/>
        </w:rPr>
        <w:t xml:space="preserve">:  </w:t>
      </w:r>
      <w:r>
        <w:rPr>
          <w:rFonts w:ascii="Verdana" w:eastAsia="Calibri" w:hAnsi="Verdana" w:cs="Arial"/>
          <w:bCs/>
        </w:rPr>
        <w:br/>
        <w:t>Oferujemy __________</w:t>
      </w:r>
      <w:r w:rsidRPr="00F70831">
        <w:rPr>
          <w:rFonts w:ascii="Verdana" w:eastAsia="Calibri" w:hAnsi="Verdana" w:cs="Arial"/>
          <w:bCs/>
        </w:rPr>
        <w:tab/>
      </w:r>
      <w:r>
        <w:rPr>
          <w:rFonts w:ascii="Verdana" w:eastAsia="Calibri" w:hAnsi="Verdana" w:cs="Arial"/>
          <w:bCs/>
        </w:rPr>
        <w:t xml:space="preserve"> - miesięczny okres gwarancji.</w:t>
      </w:r>
      <w:r>
        <w:rPr>
          <w:rFonts w:ascii="Verdana" w:eastAsia="Calibri" w:hAnsi="Verdana" w:cs="Arial"/>
          <w:bCs/>
        </w:rPr>
        <w:br/>
        <w:t xml:space="preserve">UWAGA: Minimalny okres gwarancji </w:t>
      </w:r>
      <w:r w:rsidRPr="005C66FB">
        <w:rPr>
          <w:rFonts w:ascii="Verdana" w:eastAsia="Calibri" w:hAnsi="Verdana" w:cs="Arial"/>
          <w:bCs/>
        </w:rPr>
        <w:t xml:space="preserve">wymagany przez zamawiającego wynosi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 miesi</w:t>
      </w:r>
      <w:r>
        <w:rPr>
          <w:rFonts w:ascii="Verdana" w:eastAsia="Calibri" w:hAnsi="Verdana" w:cs="Arial"/>
          <w:bCs/>
        </w:rPr>
        <w:t>ą</w:t>
      </w:r>
      <w:r w:rsidRPr="005C66FB">
        <w:rPr>
          <w:rFonts w:ascii="Verdana" w:eastAsia="Calibri" w:hAnsi="Verdana" w:cs="Arial"/>
          <w:bCs/>
        </w:rPr>
        <w:t>c</w:t>
      </w:r>
      <w:r>
        <w:rPr>
          <w:rFonts w:ascii="Verdana" w:eastAsia="Calibri" w:hAnsi="Verdana" w:cs="Arial"/>
          <w:bCs/>
        </w:rPr>
        <w:t>e</w:t>
      </w:r>
      <w:r w:rsidRPr="005C66FB">
        <w:rPr>
          <w:rFonts w:ascii="Verdana" w:eastAsia="Calibri" w:hAnsi="Verdana" w:cs="Arial"/>
          <w:bCs/>
        </w:rPr>
        <w:t>.</w:t>
      </w:r>
    </w:p>
    <w:p w:rsidR="00D97581" w:rsidRDefault="00D97581" w:rsidP="00D97581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  <w:r>
        <w:rPr>
          <w:rFonts w:ascii="Verdana" w:eastAsia="Calibri" w:hAnsi="Verdana" w:cs="Arial"/>
          <w:bCs/>
        </w:rPr>
        <w:tab/>
      </w:r>
      <w:r w:rsidRPr="005C66FB">
        <w:rPr>
          <w:rFonts w:ascii="Verdana" w:eastAsia="Calibri" w:hAnsi="Verdana" w:cs="Arial"/>
          <w:bCs/>
        </w:rPr>
        <w:t xml:space="preserve">Brak wpisu dot. długości okresu gwarancji w FORMULARZU OFERTOWYM  będzie traktowany przez zamawiającego jako </w:t>
      </w:r>
      <w:r>
        <w:rPr>
          <w:rFonts w:ascii="Verdana" w:eastAsia="Calibri" w:hAnsi="Verdana" w:cs="Arial"/>
          <w:bCs/>
        </w:rPr>
        <w:t>24</w:t>
      </w:r>
      <w:r w:rsidRPr="005C66FB">
        <w:rPr>
          <w:rFonts w:ascii="Verdana" w:eastAsia="Calibri" w:hAnsi="Verdana" w:cs="Arial"/>
          <w:bCs/>
        </w:rPr>
        <w:t>-miesięczny okres gwarancji</w:t>
      </w:r>
      <w:r>
        <w:rPr>
          <w:rFonts w:ascii="Verdana" w:eastAsia="Calibri" w:hAnsi="Verdana" w:cs="Arial"/>
          <w:bCs/>
        </w:rPr>
        <w:t xml:space="preserve">. </w:t>
      </w:r>
      <w:r w:rsidRPr="003717E2">
        <w:rPr>
          <w:rFonts w:ascii="Verdana" w:hAnsi="Verdana"/>
        </w:rPr>
        <w:t>W przypadku różnych okresów gwarancji dla poszczególnych sprzętów, zamawiający przyjmie do oceny najkrótszy z zaproponowanych okresów gwarancji</w:t>
      </w:r>
      <w:r>
        <w:rPr>
          <w:rFonts w:ascii="Verdana" w:hAnsi="Verdana"/>
        </w:rPr>
        <w:t>.</w:t>
      </w:r>
    </w:p>
    <w:p w:rsidR="00D97581" w:rsidRDefault="00D97581" w:rsidP="00D97581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Calibri" w:hAnsi="Verdana" w:cs="Arial"/>
          <w:bCs/>
        </w:rPr>
      </w:pPr>
    </w:p>
    <w:p w:rsidR="00D97581" w:rsidRPr="00F70831" w:rsidRDefault="00D97581" w:rsidP="00D97581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Arial"/>
        </w:rPr>
      </w:pPr>
      <w:r>
        <w:rPr>
          <w:rFonts w:ascii="Verdana" w:eastAsia="Calibri" w:hAnsi="Verdana" w:cs="Arial"/>
          <w:bCs/>
        </w:rPr>
        <w:lastRenderedPageBreak/>
        <w:t xml:space="preserve">1.1.4. </w:t>
      </w:r>
      <w:r w:rsidRPr="00F70831">
        <w:rPr>
          <w:rFonts w:ascii="Verdana" w:eastAsia="Calibri" w:hAnsi="Verdana" w:cs="Arial"/>
        </w:rPr>
        <w:t xml:space="preserve">Deklarujemy, że </w:t>
      </w:r>
      <w:r w:rsidRPr="00F70831">
        <w:rPr>
          <w:rFonts w:ascii="Verdana" w:eastAsia="Calibri" w:hAnsi="Verdana" w:cs="Arial"/>
          <w:b/>
          <w:bCs/>
        </w:rPr>
        <w:t>włączymy/nie włączymy</w:t>
      </w: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Calibri" w:hAnsi="Verdana" w:cs="Arial"/>
        </w:rPr>
        <w:t xml:space="preserve">w realizację zamówienia </w:t>
      </w:r>
      <w:r w:rsidRPr="00F70831">
        <w:rPr>
          <w:rFonts w:ascii="Verdana" w:eastAsia="Calibri" w:hAnsi="Verdana" w:cs="Arial"/>
          <w:b/>
        </w:rPr>
        <w:t xml:space="preserve">min. 1 osobę </w:t>
      </w:r>
      <w:r w:rsidRPr="00F70831">
        <w:rPr>
          <w:rFonts w:ascii="Verdana" w:eastAsia="Tahoma" w:hAnsi="Verdana" w:cs="Arial"/>
          <w:b/>
        </w:rPr>
        <w:t>posiadającą niepełnosprawność</w:t>
      </w:r>
      <w:r w:rsidRPr="00F70831">
        <w:rPr>
          <w:rFonts w:ascii="Verdana" w:eastAsia="Tahoma" w:hAnsi="Verdana" w:cs="Arial"/>
        </w:rPr>
        <w:t xml:space="preserve"> potwierdzoną orzeczeniem o niepełnosprawności lub orzeczeniem lekarskim.</w:t>
      </w:r>
    </w:p>
    <w:p w:rsidR="00D97581" w:rsidRPr="00F70831" w:rsidRDefault="00D97581" w:rsidP="00D97581">
      <w:pPr>
        <w:spacing w:after="120" w:line="276" w:lineRule="auto"/>
        <w:ind w:left="851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  <w:r w:rsidRPr="00F70831">
        <w:rPr>
          <w:rFonts w:ascii="Verdana" w:eastAsia="Times New Roman" w:hAnsi="Verdana" w:cs="Verdana"/>
          <w:iCs/>
          <w:lang w:eastAsia="pl-PL"/>
        </w:rPr>
        <w:br/>
      </w:r>
    </w:p>
    <w:p w:rsidR="00D97581" w:rsidRPr="00F70831" w:rsidRDefault="00D97581" w:rsidP="00D97581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after="120" w:line="276" w:lineRule="auto"/>
        <w:ind w:left="851" w:hanging="709"/>
        <w:rPr>
          <w:rFonts w:ascii="Verdana" w:eastAsia="Calibri" w:hAnsi="Verdana" w:cs="Arial"/>
          <w:shd w:val="clear" w:color="auto" w:fill="FFFFFF"/>
        </w:rPr>
      </w:pPr>
      <w:r w:rsidRPr="00F70831">
        <w:rPr>
          <w:rFonts w:ascii="Verdana" w:eastAsia="Calibri" w:hAnsi="Verdana" w:cs="Arial"/>
          <w:bCs/>
        </w:rPr>
        <w:t>1.1.5.</w:t>
      </w:r>
      <w:r w:rsidRPr="00F70831">
        <w:rPr>
          <w:rFonts w:ascii="Verdana" w:eastAsia="Calibri" w:hAnsi="Verdana" w:cs="Arial"/>
          <w:bCs/>
        </w:rPr>
        <w:tab/>
        <w:t xml:space="preserve">Poniżej przedkładam </w:t>
      </w:r>
      <w:r w:rsidRPr="00F70831">
        <w:rPr>
          <w:rFonts w:ascii="Verdana" w:eastAsia="Verdana" w:hAnsi="Verdana" w:cs="Arial"/>
          <w:b/>
        </w:rPr>
        <w:t xml:space="preserve">wykaz </w:t>
      </w:r>
      <w:r w:rsidRPr="00F70831">
        <w:rPr>
          <w:rFonts w:ascii="Verdana" w:eastAsia="Calibri" w:hAnsi="Verdana" w:cs="Arial"/>
          <w:b/>
          <w:shd w:val="clear" w:color="auto" w:fill="FFFFFF"/>
        </w:rPr>
        <w:t>oferowanych produktów</w:t>
      </w:r>
      <w:r w:rsidRPr="00F70831">
        <w:rPr>
          <w:rFonts w:ascii="Verdana" w:eastAsia="Calibri" w:hAnsi="Verdana" w:cs="Arial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 do SWZ: </w:t>
      </w:r>
    </w:p>
    <w:p w:rsidR="00D97581" w:rsidRDefault="00D97581" w:rsidP="00D97581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tbl>
      <w:tblPr>
        <w:tblW w:w="956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126"/>
        <w:gridCol w:w="2410"/>
        <w:gridCol w:w="3260"/>
        <w:gridCol w:w="1134"/>
      </w:tblGrid>
      <w:tr w:rsidR="00D97581" w:rsidRPr="006E6792" w:rsidTr="00C33436">
        <w:trPr>
          <w:trHeight w:val="285"/>
        </w:trPr>
        <w:tc>
          <w:tcPr>
            <w:tcW w:w="634" w:type="dxa"/>
            <w:shd w:val="clear" w:color="auto" w:fill="auto"/>
          </w:tcPr>
          <w:p w:rsidR="00D97581" w:rsidRPr="006E6792" w:rsidRDefault="00D97581" w:rsidP="00D9758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LP</w:t>
            </w:r>
          </w:p>
        </w:tc>
        <w:tc>
          <w:tcPr>
            <w:tcW w:w="2126" w:type="dxa"/>
            <w:shd w:val="clear" w:color="auto" w:fill="auto"/>
          </w:tcPr>
          <w:p w:rsidR="00D97581" w:rsidRPr="006E6792" w:rsidRDefault="00D97581" w:rsidP="00D9758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Nazwa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nadana przez Zamawiającego</w:t>
            </w:r>
          </w:p>
        </w:tc>
        <w:tc>
          <w:tcPr>
            <w:tcW w:w="2410" w:type="dxa"/>
          </w:tcPr>
          <w:p w:rsidR="00D97581" w:rsidRPr="006E6792" w:rsidRDefault="00D97581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Nazwa modelu i producent</w:t>
            </w:r>
          </w:p>
        </w:tc>
        <w:tc>
          <w:tcPr>
            <w:tcW w:w="3260" w:type="dxa"/>
          </w:tcPr>
          <w:p w:rsidR="00D97581" w:rsidRPr="006E6792" w:rsidRDefault="00D97581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Opis wymagań (w zakresie potwierdzenia, że oferowane dostawy odpowiadają wymaganiom określonym w szczegółowym opisie (SOPZ) stanowiącym załącznik nr 1 do SWZ</w:t>
            </w:r>
          </w:p>
        </w:tc>
        <w:tc>
          <w:tcPr>
            <w:tcW w:w="1134" w:type="dxa"/>
            <w:shd w:val="clear" w:color="auto" w:fill="auto"/>
          </w:tcPr>
          <w:p w:rsidR="00D97581" w:rsidRPr="006E6792" w:rsidRDefault="00D97581" w:rsidP="00D9758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Ilość</w:t>
            </w:r>
          </w:p>
        </w:tc>
      </w:tr>
      <w:tr w:rsidR="00C33436" w:rsidRPr="006E6792" w:rsidTr="00C33436">
        <w:trPr>
          <w:trHeight w:val="285"/>
        </w:trPr>
        <w:tc>
          <w:tcPr>
            <w:tcW w:w="634" w:type="dxa"/>
            <w:shd w:val="clear" w:color="auto" w:fill="auto"/>
          </w:tcPr>
          <w:p w:rsidR="00C33436" w:rsidRPr="00C33436" w:rsidRDefault="00C33436" w:rsidP="00C33436">
            <w:pPr>
              <w:pStyle w:val="Akapitzlist"/>
              <w:numPr>
                <w:ilvl w:val="0"/>
                <w:numId w:val="36"/>
              </w:numPr>
              <w:autoSpaceDE w:val="0"/>
              <w:snapToGrid w:val="0"/>
              <w:spacing w:after="0" w:line="240" w:lineRule="auto"/>
              <w:ind w:hanging="720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3436" w:rsidRPr="00F8683E" w:rsidRDefault="00C33436" w:rsidP="00C33436">
            <w:pPr>
              <w:spacing w:before="120" w:line="276" w:lineRule="auto"/>
              <w:rPr>
                <w:rFonts w:ascii="Verdana" w:hAnsi="Verdana"/>
              </w:rPr>
            </w:pPr>
            <w:r w:rsidRPr="00F8683E">
              <w:rPr>
                <w:rFonts w:ascii="Verdana" w:hAnsi="Verdana"/>
              </w:rPr>
              <w:t>Turbina wiatrowa</w:t>
            </w:r>
          </w:p>
          <w:p w:rsidR="00C33436" w:rsidRPr="00F8683E" w:rsidRDefault="00C33436" w:rsidP="00C33436">
            <w:pPr>
              <w:spacing w:before="120" w:line="276" w:lineRule="auto"/>
              <w:rPr>
                <w:rFonts w:ascii="Verdana" w:hAnsi="Verdana"/>
              </w:rPr>
            </w:pPr>
          </w:p>
        </w:tc>
        <w:tc>
          <w:tcPr>
            <w:tcW w:w="2410" w:type="dxa"/>
          </w:tcPr>
          <w:p w:rsidR="00C33436" w:rsidRPr="006E6792" w:rsidRDefault="00C33436" w:rsidP="00C33436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0" w:type="dxa"/>
          </w:tcPr>
          <w:p w:rsidR="00C33436" w:rsidRPr="006E6792" w:rsidRDefault="00C33436" w:rsidP="00C33436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134" w:type="dxa"/>
            <w:shd w:val="clear" w:color="auto" w:fill="auto"/>
          </w:tcPr>
          <w:p w:rsidR="00C33436" w:rsidRPr="00F8683E" w:rsidRDefault="00C33436" w:rsidP="00C3343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>
              <w:rPr>
                <w:rFonts w:ascii="Verdana" w:eastAsia="Calibri" w:hAnsi="Verdana" w:cs="Verdana"/>
                <w:sz w:val="22"/>
                <w:szCs w:val="22"/>
              </w:rPr>
              <w:t>1</w:t>
            </w:r>
            <w:r w:rsidRPr="00F8683E">
              <w:rPr>
                <w:rFonts w:ascii="Verdana" w:eastAsia="Calibri" w:hAnsi="Verdana" w:cs="Verdana"/>
                <w:sz w:val="22"/>
                <w:szCs w:val="22"/>
              </w:rPr>
              <w:t xml:space="preserve"> szt.</w:t>
            </w:r>
          </w:p>
        </w:tc>
      </w:tr>
      <w:tr w:rsidR="00C33436" w:rsidRPr="006E6792" w:rsidTr="00C33436">
        <w:trPr>
          <w:trHeight w:val="285"/>
        </w:trPr>
        <w:tc>
          <w:tcPr>
            <w:tcW w:w="634" w:type="dxa"/>
            <w:shd w:val="clear" w:color="auto" w:fill="auto"/>
          </w:tcPr>
          <w:p w:rsidR="00C33436" w:rsidRPr="00C33436" w:rsidRDefault="00C33436" w:rsidP="00C33436">
            <w:pPr>
              <w:pStyle w:val="Akapitzlist"/>
              <w:numPr>
                <w:ilvl w:val="0"/>
                <w:numId w:val="36"/>
              </w:numPr>
              <w:autoSpaceDE w:val="0"/>
              <w:snapToGrid w:val="0"/>
              <w:spacing w:after="0" w:line="240" w:lineRule="auto"/>
              <w:ind w:hanging="720"/>
              <w:rPr>
                <w:rFonts w:ascii="Verdana" w:hAnsi="Verdana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33436" w:rsidRPr="00F8683E" w:rsidRDefault="00C33436" w:rsidP="00C33436">
            <w:pPr>
              <w:autoSpaceDE w:val="0"/>
              <w:spacing w:before="120" w:line="276" w:lineRule="auto"/>
              <w:rPr>
                <w:rFonts w:ascii="Verdana" w:hAnsi="Verdana" w:cs="Verdana"/>
              </w:rPr>
            </w:pPr>
            <w:r w:rsidRPr="00F8683E">
              <w:rPr>
                <w:rFonts w:ascii="Verdana" w:eastAsia="Verdana" w:hAnsi="Verdana" w:cs="Verdana"/>
              </w:rPr>
              <w:t xml:space="preserve">Kompletny </w:t>
            </w:r>
            <w:r w:rsidRPr="00F8683E">
              <w:rPr>
                <w:rFonts w:ascii="Verdana" w:eastAsia="Mangal" w:hAnsi="Verdana" w:cs="Verdana"/>
              </w:rPr>
              <w:t>zestaw</w:t>
            </w:r>
            <w:r>
              <w:rPr>
                <w:rFonts w:ascii="Verdana" w:eastAsia="Mangal" w:hAnsi="Verdana" w:cs="Verdana"/>
              </w:rPr>
              <w:t xml:space="preserve"> </w:t>
            </w:r>
            <w:r w:rsidRPr="00F8683E">
              <w:rPr>
                <w:rFonts w:ascii="Verdana" w:eastAsia="Verdana" w:hAnsi="Verdana" w:cs="Verdana"/>
              </w:rPr>
              <w:t xml:space="preserve">banku energii </w:t>
            </w:r>
          </w:p>
          <w:p w:rsidR="00C33436" w:rsidRPr="00F8683E" w:rsidRDefault="00C33436" w:rsidP="00C33436">
            <w:pPr>
              <w:spacing w:before="120" w:line="276" w:lineRule="auto"/>
              <w:rPr>
                <w:rFonts w:ascii="Verdana" w:hAnsi="Verdana" w:cs="Verdana"/>
              </w:rPr>
            </w:pPr>
          </w:p>
        </w:tc>
        <w:tc>
          <w:tcPr>
            <w:tcW w:w="2410" w:type="dxa"/>
          </w:tcPr>
          <w:p w:rsidR="00C33436" w:rsidRPr="006E6792" w:rsidRDefault="00C33436" w:rsidP="00C33436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3260" w:type="dxa"/>
          </w:tcPr>
          <w:p w:rsidR="00C33436" w:rsidRPr="006E6792" w:rsidRDefault="00C33436" w:rsidP="00C33436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134" w:type="dxa"/>
            <w:shd w:val="clear" w:color="auto" w:fill="auto"/>
          </w:tcPr>
          <w:p w:rsidR="00C33436" w:rsidRDefault="00C33436" w:rsidP="00C33436">
            <w:pPr>
              <w:pStyle w:val="Normalny10"/>
              <w:snapToGrid w:val="0"/>
              <w:spacing w:before="120" w:line="276" w:lineRule="auto"/>
              <w:rPr>
                <w:rFonts w:ascii="Verdana" w:eastAsia="Calibri" w:hAnsi="Verdana" w:cs="Verdana"/>
                <w:sz w:val="22"/>
                <w:szCs w:val="22"/>
              </w:rPr>
            </w:pPr>
            <w:r w:rsidRPr="00F8683E">
              <w:rPr>
                <w:rFonts w:ascii="Verdana" w:eastAsia="Calibri" w:hAnsi="Verdana" w:cs="Verdana"/>
                <w:sz w:val="22"/>
                <w:szCs w:val="22"/>
              </w:rPr>
              <w:t>2 szt.</w:t>
            </w:r>
          </w:p>
        </w:tc>
      </w:tr>
    </w:tbl>
    <w:p w:rsidR="00D97581" w:rsidRDefault="00D97581" w:rsidP="00D97581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D97581" w:rsidRPr="00E27DE4" w:rsidRDefault="00D97581" w:rsidP="00D97581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  <w:color w:val="000000" w:themeColor="text1"/>
        </w:rPr>
      </w:pPr>
      <w:r w:rsidRPr="00E27DE4">
        <w:rPr>
          <w:rFonts w:ascii="Verdana" w:eastAsia="Calibri" w:hAnsi="Verdana" w:cs="Verdana"/>
          <w:b/>
          <w:color w:val="000000" w:themeColor="text1"/>
        </w:rPr>
        <w:t>Oświadczam, że ww. produkty spełniają wymagania określone w Szczegółowym Opisie Przedmiotu Zamówienia, stanowiącym załącznik nr 1 do SWZ.</w:t>
      </w:r>
    </w:p>
    <w:p w:rsidR="00D97581" w:rsidRDefault="00D97581" w:rsidP="00D97581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D97581" w:rsidRDefault="00D97581" w:rsidP="00D97581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Verdana"/>
        </w:rPr>
        <w:t>Jednocześnie oświadczam, iż zaoferowany przedmiot zamówienia będzie dostarczony wraz z wymaganym przez Zamawiającego doposażeniem i</w:t>
      </w:r>
      <w:r>
        <w:rPr>
          <w:rFonts w:ascii="Verdana" w:eastAsia="Calibri" w:hAnsi="Verdana" w:cs="Verdana"/>
        </w:rPr>
        <w:t> </w:t>
      </w:r>
      <w:r w:rsidRPr="00F70831">
        <w:rPr>
          <w:rFonts w:ascii="Verdana" w:eastAsia="Calibri" w:hAnsi="Verdana" w:cs="Verdana"/>
        </w:rPr>
        <w:t xml:space="preserve">oprogramowaniem. </w:t>
      </w:r>
    </w:p>
    <w:p w:rsidR="00D97581" w:rsidRDefault="00D97581" w:rsidP="00D97581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Default="003029EB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Default="003029EB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3029EB" w:rsidRDefault="003029EB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F004A0" w:rsidRPr="0020545E" w:rsidRDefault="0020545E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  <w:color w:val="FF0000"/>
        </w:rPr>
      </w:pPr>
      <w:r w:rsidRPr="0020545E">
        <w:rPr>
          <w:rFonts w:ascii="Verdana" w:eastAsia="Calibri" w:hAnsi="Verdana" w:cs="Verdana"/>
          <w:b/>
          <w:color w:val="FF0000"/>
        </w:rPr>
        <w:lastRenderedPageBreak/>
        <w:t>DOTYCZY WSZYSTKICH CZĘŚCI</w:t>
      </w:r>
    </w:p>
    <w:p w:rsidR="00F004A0" w:rsidRDefault="00F004A0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F70831" w:rsidRPr="00F70831" w:rsidRDefault="00F70831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873833" w:rsidRPr="00F70831" w:rsidRDefault="00873833" w:rsidP="00873833">
      <w:pPr>
        <w:numPr>
          <w:ilvl w:val="0"/>
          <w:numId w:val="2"/>
        </w:numPr>
        <w:tabs>
          <w:tab w:val="num" w:pos="0"/>
          <w:tab w:val="left" w:pos="284"/>
          <w:tab w:val="left" w:pos="1134"/>
          <w:tab w:val="left" w:pos="2977"/>
        </w:tabs>
        <w:spacing w:after="120" w:line="276" w:lineRule="auto"/>
        <w:ind w:left="284" w:hanging="284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Arial"/>
          <w:bCs/>
        </w:rPr>
        <w:t>2.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Verdana"/>
          <w:b/>
        </w:rPr>
        <w:t>W</w:t>
      </w:r>
      <w:r w:rsidRPr="00F70831">
        <w:rPr>
          <w:rFonts w:ascii="Verdana" w:eastAsia="Calibri" w:hAnsi="Verdana" w:cs="Arial"/>
          <w:b/>
        </w:rPr>
        <w:t xml:space="preserve">arunki płatności </w:t>
      </w:r>
      <w:r w:rsidRPr="00F70831">
        <w:rPr>
          <w:rFonts w:ascii="Verdana" w:eastAsia="Calibri" w:hAnsi="Verdana" w:cs="Verdana"/>
        </w:rPr>
        <w:t xml:space="preserve">– zgodne z zapisami przedstawionymi w specyfikacji warunków zamówienia. </w:t>
      </w:r>
    </w:p>
    <w:p w:rsidR="00873833" w:rsidRPr="00F70831" w:rsidRDefault="00873833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2"/>
          <w:u w:val="single"/>
          <w:lang w:eastAsia="ar-SA"/>
        </w:rPr>
      </w:pPr>
      <w:r w:rsidRPr="00F70831">
        <w:rPr>
          <w:rFonts w:ascii="Verdana" w:eastAsia="Times New Roman" w:hAnsi="Verdana" w:cs="Verdana"/>
          <w:kern w:val="2"/>
          <w:lang w:eastAsia="ar-SA"/>
        </w:rPr>
        <w:t>Oferowany zakres dostaw przewidzianych do wykonania jest zgodny z zakresem objętym specyfikacją warunków zamówienia.</w:t>
      </w:r>
    </w:p>
    <w:p w:rsidR="001F203C" w:rsidRPr="00E27DE4" w:rsidRDefault="00873833" w:rsidP="00E27DE4">
      <w:pPr>
        <w:spacing w:line="276" w:lineRule="auto"/>
        <w:ind w:left="284" w:hanging="284"/>
        <w:rPr>
          <w:rFonts w:ascii="Verdana" w:hAnsi="Verdana"/>
          <w:color w:val="000000" w:themeColor="text1"/>
        </w:rPr>
      </w:pPr>
      <w:r w:rsidRPr="00E27DE4">
        <w:rPr>
          <w:rFonts w:ascii="Verdana" w:eastAsia="Times New Roman" w:hAnsi="Verdana" w:cs="Arial"/>
          <w:bCs/>
          <w:color w:val="000000" w:themeColor="text1"/>
          <w:kern w:val="2"/>
          <w:lang w:eastAsia="ar-SA"/>
        </w:rPr>
        <w:t>3.</w:t>
      </w:r>
      <w:r w:rsidR="001F203C" w:rsidRPr="00E27DE4">
        <w:rPr>
          <w:rFonts w:ascii="Verdana" w:eastAsia="Times New Roman" w:hAnsi="Verdana" w:cs="Arial"/>
          <w:bCs/>
          <w:color w:val="000000" w:themeColor="text1"/>
          <w:kern w:val="2"/>
          <w:lang w:eastAsia="ar-SA"/>
        </w:rPr>
        <w:t xml:space="preserve"> </w:t>
      </w:r>
      <w:r w:rsidR="009551B4" w:rsidRPr="00E27DE4">
        <w:rPr>
          <w:rFonts w:ascii="Verdana" w:hAnsi="Verdana" w:cs="Verdana"/>
          <w:b/>
          <w:color w:val="000000" w:themeColor="text1"/>
        </w:rPr>
        <w:t>UWAGA! W terminie do 3 dni</w:t>
      </w:r>
      <w:r w:rsidR="009551B4" w:rsidRPr="00E27DE4">
        <w:rPr>
          <w:rFonts w:ascii="Verdana" w:hAnsi="Verdana" w:cs="Verdana"/>
          <w:color w:val="000000" w:themeColor="text1"/>
        </w:rPr>
        <w:t xml:space="preserve"> od daty wyboru najkorzystniejszej oferty, wybrany Wykonawca </w:t>
      </w:r>
      <w:r w:rsidR="009551B4" w:rsidRPr="00E27DE4">
        <w:rPr>
          <w:rFonts w:ascii="Verdana" w:hAnsi="Verdana" w:cs="Verdana"/>
          <w:b/>
          <w:color w:val="000000" w:themeColor="text1"/>
        </w:rPr>
        <w:t>przekaże Zamawiającemu szczegółowy wykaz produktów stanowiących przedmiot umowy, uwzględniający ceny jednostkowe netto, ceny całkowite netto (cena jednostkowa netto x ilość szt.),  stawki % zastosowanego podatku VAT, kwoty podatku VAT w zł oraz ceny całkowite brutto dla wszystkich elementów zamówienia.</w:t>
      </w:r>
    </w:p>
    <w:p w:rsidR="00873833" w:rsidRPr="00F70831" w:rsidRDefault="001F203C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 w:hanging="284"/>
        <w:rPr>
          <w:rFonts w:ascii="Verdana" w:eastAsia="Times New Roman" w:hAnsi="Verdana" w:cs="Times New Roman"/>
          <w:kern w:val="2"/>
          <w:lang w:eastAsia="ar-SA"/>
        </w:rPr>
      </w:pPr>
      <w:r w:rsidRPr="00E27DE4">
        <w:rPr>
          <w:rFonts w:ascii="Verdana" w:eastAsia="Times New Roman" w:hAnsi="Verdana" w:cs="Times New Roman"/>
          <w:kern w:val="2"/>
          <w:lang w:eastAsia="ar-SA"/>
        </w:rPr>
        <w:t>4</w:t>
      </w:r>
      <w:r>
        <w:rPr>
          <w:rFonts w:ascii="Verdana" w:eastAsia="Times New Roman" w:hAnsi="Verdana" w:cs="Times New Roman"/>
          <w:b/>
          <w:kern w:val="2"/>
          <w:lang w:eastAsia="ar-SA"/>
        </w:rPr>
        <w:t xml:space="preserve">. </w:t>
      </w:r>
      <w:r w:rsidR="00873833" w:rsidRPr="00F70831">
        <w:rPr>
          <w:rFonts w:ascii="Verdana" w:eastAsia="Times New Roman" w:hAnsi="Verdana" w:cs="Times New Roman"/>
          <w:b/>
          <w:kern w:val="2"/>
          <w:lang w:eastAsia="ar-SA"/>
        </w:rPr>
        <w:t>W załączeniu składamy oświadczenie wymagane art. 117 ust. 4 Pzp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, którego wzór stanowi </w:t>
      </w:r>
      <w:r w:rsidR="00873833" w:rsidRPr="004E618D">
        <w:rPr>
          <w:rFonts w:ascii="Verdana" w:eastAsia="Times New Roman" w:hAnsi="Verdana" w:cs="Times New Roman"/>
          <w:kern w:val="2"/>
          <w:highlight w:val="yellow"/>
          <w:lang w:eastAsia="ar-SA"/>
        </w:rPr>
        <w:t>załącznik nr 5 do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 SWZ, określające, które roboty budowlane, dostawy lub usługi wykonają poszczególni wykonawcy wspólnie ubiegający się o udzielenie zamówienia - </w:t>
      </w:r>
      <w:r w:rsidR="00873833" w:rsidRPr="00F70831">
        <w:rPr>
          <w:rFonts w:ascii="Verdana" w:eastAsia="Times New Roman" w:hAnsi="Verdana" w:cs="Times New Roman"/>
          <w:b/>
          <w:kern w:val="2"/>
          <w:lang w:eastAsia="ar-SA"/>
        </w:rPr>
        <w:t>dotyczy oferty wspólnej, składanej przez konsorcjum lub spółkę cywilną*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>.</w:t>
      </w:r>
    </w:p>
    <w:p w:rsidR="00873833" w:rsidRPr="00F70831" w:rsidRDefault="00873833" w:rsidP="00873833">
      <w:pPr>
        <w:suppressAutoHyphens/>
        <w:snapToGrid w:val="0"/>
        <w:spacing w:after="120" w:line="276" w:lineRule="auto"/>
        <w:ind w:left="284"/>
        <w:rPr>
          <w:rFonts w:ascii="Verdana" w:eastAsia="Times New Roman" w:hAnsi="Verdana" w:cs="Times New Roman"/>
          <w:kern w:val="2"/>
          <w:lang w:eastAsia="ar-SA"/>
        </w:rPr>
      </w:pPr>
      <w:r w:rsidRPr="00F70831">
        <w:rPr>
          <w:rFonts w:ascii="Verdana" w:eastAsia="Times New Roman" w:hAnsi="Verdana" w:cs="Times New Roman"/>
          <w:b/>
          <w:kern w:val="2"/>
          <w:lang w:eastAsia="ar-SA"/>
        </w:rPr>
        <w:t>*</w:t>
      </w:r>
      <w:r w:rsidRPr="00F70831">
        <w:rPr>
          <w:rFonts w:ascii="Verdana" w:eastAsia="Times New Roman" w:hAnsi="Verdana" w:cs="Times New Roman"/>
          <w:kern w:val="2"/>
          <w:lang w:eastAsia="ar-SA"/>
        </w:rPr>
        <w:t xml:space="preserve"> - skreślić, jeśli nie dotyczy.</w:t>
      </w:r>
    </w:p>
    <w:p w:rsidR="004E618D" w:rsidRPr="007473A5" w:rsidRDefault="001F203C" w:rsidP="004E618D">
      <w:pPr>
        <w:pStyle w:val="dataaktudatauchwalenialubwydaniaaktu"/>
        <w:tabs>
          <w:tab w:val="left" w:pos="284"/>
        </w:tabs>
        <w:spacing w:before="240" w:beforeAutospacing="0" w:after="0" w:afterAutospacing="0" w:line="276" w:lineRule="auto"/>
        <w:ind w:left="284" w:hanging="284"/>
        <w:rPr>
          <w:rFonts w:ascii="Verdana" w:hAnsi="Verdana"/>
          <w:sz w:val="22"/>
          <w:szCs w:val="22"/>
        </w:rPr>
      </w:pPr>
      <w:r>
        <w:rPr>
          <w:rFonts w:ascii="Verdana" w:hAnsi="Verdana" w:cs="Verdana"/>
          <w:bCs/>
          <w:kern w:val="2"/>
          <w:lang w:eastAsia="ar-SA"/>
        </w:rPr>
        <w:t>5</w:t>
      </w:r>
      <w:r w:rsidR="00873833" w:rsidRPr="00F70831">
        <w:rPr>
          <w:rFonts w:ascii="Verdana" w:hAnsi="Verdana" w:cs="Verdana"/>
          <w:bCs/>
          <w:kern w:val="2"/>
          <w:lang w:eastAsia="ar-SA"/>
        </w:rPr>
        <w:t>.</w:t>
      </w:r>
      <w:r w:rsidR="00873833" w:rsidRPr="00F70831">
        <w:rPr>
          <w:rFonts w:ascii="Verdana" w:hAnsi="Verdana" w:cs="Verdana"/>
          <w:bCs/>
          <w:kern w:val="2"/>
          <w:lang w:eastAsia="ar-SA"/>
        </w:rPr>
        <w:tab/>
      </w:r>
      <w:r w:rsidR="004E618D" w:rsidRPr="007473A5">
        <w:rPr>
          <w:rFonts w:ascii="Verdana" w:hAnsi="Verdana"/>
          <w:sz w:val="22"/>
          <w:szCs w:val="22"/>
        </w:rPr>
        <w:t>W załączeniu składamy oświadczenia:</w:t>
      </w:r>
    </w:p>
    <w:p w:rsidR="004E618D" w:rsidRPr="007473A5" w:rsidRDefault="004E618D" w:rsidP="004E618D">
      <w:pPr>
        <w:pStyle w:val="dataaktudatauchwalenialubwydaniaaktu"/>
        <w:tabs>
          <w:tab w:val="left" w:pos="567"/>
        </w:tabs>
        <w:spacing w:before="0" w:beforeAutospacing="0" w:after="0" w:afterAutospacing="0" w:line="276" w:lineRule="auto"/>
        <w:ind w:left="568" w:hanging="284"/>
        <w:rPr>
          <w:rFonts w:ascii="Verdana" w:hAnsi="Verdana" w:cs="Arial"/>
          <w:sz w:val="22"/>
          <w:szCs w:val="22"/>
        </w:rPr>
      </w:pPr>
      <w:r w:rsidRPr="007473A5">
        <w:rPr>
          <w:rFonts w:ascii="Verdana" w:eastAsia="TimesNewRomanPSMT" w:hAnsi="Verdana" w:cs="TimesNewRomanPSMT"/>
          <w:sz w:val="22"/>
          <w:szCs w:val="22"/>
        </w:rPr>
        <w:t>1)</w:t>
      </w:r>
      <w:r w:rsidRPr="007473A5">
        <w:rPr>
          <w:rFonts w:ascii="Verdana" w:hAnsi="Verdana"/>
          <w:sz w:val="22"/>
          <w:szCs w:val="22"/>
        </w:rPr>
        <w:t xml:space="preserve"> o niepodleganiu wykluczeniu z postępowania na pods</w:t>
      </w:r>
      <w:r>
        <w:rPr>
          <w:rFonts w:ascii="Verdana" w:hAnsi="Verdana"/>
          <w:sz w:val="22"/>
          <w:szCs w:val="22"/>
        </w:rPr>
        <w:t>tawie przesłanek z art. 5k R</w:t>
      </w:r>
      <w:r w:rsidRPr="007473A5">
        <w:rPr>
          <w:rFonts w:ascii="Verdana" w:hAnsi="Verdana"/>
          <w:sz w:val="22"/>
          <w:szCs w:val="22"/>
        </w:rPr>
        <w:t xml:space="preserve">ozporządzenia </w:t>
      </w:r>
      <w:r w:rsidRPr="007473A5">
        <w:rPr>
          <w:rFonts w:ascii="Verdana" w:hAnsi="Verdana" w:cs="Arial"/>
          <w:sz w:val="22"/>
          <w:szCs w:val="22"/>
        </w:rPr>
        <w:t xml:space="preserve">Rady (UE) nr 833/2014 </w:t>
      </w:r>
      <w:r w:rsidRPr="004E618D">
        <w:rPr>
          <w:rFonts w:ascii="Verdana" w:hAnsi="Verdana" w:cs="Arial"/>
          <w:sz w:val="22"/>
          <w:szCs w:val="22"/>
        </w:rPr>
        <w:t>(ze zm.)</w:t>
      </w:r>
      <w:r w:rsidRPr="004E618D">
        <w:rPr>
          <w:rFonts w:ascii="Verdana" w:hAnsi="Verdana" w:cs="Arial"/>
        </w:rPr>
        <w:t xml:space="preserve"> </w:t>
      </w:r>
      <w:r w:rsidRPr="007473A5">
        <w:rPr>
          <w:rFonts w:ascii="Verdana" w:hAnsi="Verdana" w:cs="Arial"/>
          <w:sz w:val="22"/>
          <w:szCs w:val="22"/>
        </w:rPr>
        <w:t>z dnia 31 lipca 2014 r. dotyczącego środków ograniczających w związku z działaniami Rosji destabilizującymi sytuację na Ukrainie (Dz. Urz. UE nr L 229 z 31.7.2014, str. 1).</w:t>
      </w:r>
    </w:p>
    <w:p w:rsidR="004E618D" w:rsidRPr="007473A5" w:rsidRDefault="004E618D" w:rsidP="004E618D">
      <w:pPr>
        <w:pStyle w:val="dataaktudatauchwalenialubwydaniaaktu"/>
        <w:tabs>
          <w:tab w:val="left" w:pos="567"/>
        </w:tabs>
        <w:spacing w:before="0" w:beforeAutospacing="0" w:after="120" w:afterAutospacing="0" w:line="276" w:lineRule="auto"/>
        <w:ind w:left="567" w:hanging="284"/>
        <w:rPr>
          <w:rFonts w:ascii="Verdana" w:hAnsi="Verdana"/>
          <w:sz w:val="22"/>
          <w:szCs w:val="22"/>
        </w:rPr>
      </w:pPr>
      <w:r w:rsidRPr="007473A5">
        <w:rPr>
          <w:rFonts w:ascii="Verdana" w:hAnsi="Verdana" w:cs="Arial"/>
          <w:sz w:val="22"/>
          <w:szCs w:val="22"/>
        </w:rPr>
        <w:t xml:space="preserve">2) </w:t>
      </w:r>
      <w:r w:rsidRPr="007473A5">
        <w:rPr>
          <w:rFonts w:ascii="Verdana" w:hAnsi="Verdana"/>
          <w:sz w:val="22"/>
          <w:szCs w:val="22"/>
        </w:rPr>
        <w:t xml:space="preserve">o niepodleganiu wykluczeniu z postępowania na podstawie przesłanek, o których mowa w art. 7 ust. 1 ustawy </w:t>
      </w:r>
      <w:r w:rsidRPr="007473A5">
        <w:rPr>
          <w:rFonts w:ascii="Verdana" w:hAnsi="Verdana" w:cs="Arial"/>
          <w:sz w:val="22"/>
          <w:szCs w:val="22"/>
        </w:rPr>
        <w:t xml:space="preserve">z dnia 13 kwietnia 2022 r. o szczególnych rozwiązaniach w zakresie przeciwdziałania wspieraniu agresji na Ukrainę oraz służących ochronie bezpieczeństwa narodowego </w:t>
      </w:r>
      <w:r w:rsidRPr="007473A5">
        <w:rPr>
          <w:rFonts w:ascii="Verdana" w:hAnsi="Verdana"/>
          <w:sz w:val="22"/>
          <w:szCs w:val="22"/>
        </w:rPr>
        <w:t>(</w:t>
      </w:r>
      <w:r>
        <w:rPr>
          <w:rFonts w:ascii="Verdana" w:hAnsi="Verdana"/>
          <w:sz w:val="22"/>
          <w:szCs w:val="22"/>
        </w:rPr>
        <w:t xml:space="preserve">j.t. </w:t>
      </w:r>
      <w:r w:rsidRPr="007473A5">
        <w:rPr>
          <w:rFonts w:ascii="Verdana" w:hAnsi="Verdana"/>
          <w:sz w:val="22"/>
          <w:szCs w:val="22"/>
        </w:rPr>
        <w:t>Dz. U. z 202</w:t>
      </w:r>
      <w:r>
        <w:rPr>
          <w:rFonts w:ascii="Verdana" w:hAnsi="Verdana"/>
          <w:sz w:val="22"/>
          <w:szCs w:val="22"/>
        </w:rPr>
        <w:t>5</w:t>
      </w:r>
      <w:r w:rsidRPr="007473A5">
        <w:rPr>
          <w:rFonts w:ascii="Verdana" w:hAnsi="Verdana"/>
          <w:sz w:val="22"/>
          <w:szCs w:val="22"/>
        </w:rPr>
        <w:t xml:space="preserve"> r., poz. </w:t>
      </w:r>
      <w:r>
        <w:rPr>
          <w:rFonts w:ascii="Verdana" w:hAnsi="Verdana"/>
          <w:sz w:val="22"/>
          <w:szCs w:val="22"/>
        </w:rPr>
        <w:t>514</w:t>
      </w:r>
      <w:r w:rsidRPr="007473A5">
        <w:rPr>
          <w:rFonts w:ascii="Verdana" w:hAnsi="Verdana"/>
          <w:sz w:val="22"/>
          <w:szCs w:val="22"/>
        </w:rPr>
        <w:t>)</w:t>
      </w:r>
      <w:r w:rsidRPr="007473A5">
        <w:rPr>
          <w:rFonts w:ascii="Verdana" w:hAnsi="Verdana" w:cs="Arial"/>
          <w:sz w:val="22"/>
          <w:szCs w:val="22"/>
        </w:rPr>
        <w:t>.</w:t>
      </w:r>
    </w:p>
    <w:p w:rsidR="004E618D" w:rsidRPr="00A3780F" w:rsidRDefault="004E618D" w:rsidP="004E618D">
      <w:pPr>
        <w:pStyle w:val="dataaktudatauchwalenialubwydaniaaktu"/>
        <w:tabs>
          <w:tab w:val="left" w:pos="284"/>
        </w:tabs>
        <w:spacing w:before="0" w:beforeAutospacing="0" w:after="0" w:afterAutospacing="0" w:line="276" w:lineRule="auto"/>
        <w:ind w:left="284"/>
        <w:rPr>
          <w:rFonts w:ascii="Verdana" w:hAnsi="Verdana"/>
          <w:sz w:val="22"/>
          <w:szCs w:val="22"/>
        </w:rPr>
      </w:pPr>
      <w:r w:rsidRPr="007473A5">
        <w:rPr>
          <w:rFonts w:ascii="Verdana" w:eastAsia="Calibri" w:hAnsi="Verdana"/>
          <w:sz w:val="22"/>
          <w:szCs w:val="22"/>
          <w:lang w:eastAsia="en-US"/>
        </w:rPr>
        <w:t>Informację o tym, czy dany podmiot należy w ponad 50% do obywateli rosyjskich lub czy działa w imieniu i pod kierunkiem obywate</w:t>
      </w:r>
      <w:r>
        <w:rPr>
          <w:rFonts w:ascii="Verdana" w:eastAsia="Calibri" w:hAnsi="Verdana"/>
          <w:sz w:val="22"/>
          <w:szCs w:val="22"/>
          <w:lang w:eastAsia="en-US"/>
        </w:rPr>
        <w:t>la rosyjskiego, znaleźć można w </w:t>
      </w:r>
      <w:r w:rsidRPr="007473A5">
        <w:rPr>
          <w:rFonts w:ascii="Verdana" w:eastAsia="Calibri" w:hAnsi="Verdana"/>
          <w:sz w:val="22"/>
          <w:szCs w:val="22"/>
          <w:lang w:eastAsia="en-US"/>
        </w:rPr>
        <w:t>Centralnym Rejestrze Beneficjentów Rzeczywistych dostępnym pod adresem</w:t>
      </w:r>
      <w:r w:rsidRPr="00A3780F">
        <w:rPr>
          <w:rFonts w:ascii="Verdana" w:eastAsia="Calibri" w:hAnsi="Verdana"/>
          <w:color w:val="0066FF"/>
          <w:sz w:val="22"/>
          <w:szCs w:val="22"/>
          <w:lang w:eastAsia="en-US"/>
        </w:rPr>
        <w:t xml:space="preserve"> </w:t>
      </w:r>
      <w:hyperlink r:id="rId7" w:history="1">
        <w:r w:rsidRPr="00A3780F">
          <w:rPr>
            <w:rStyle w:val="Hipercze"/>
            <w:rFonts w:ascii="Verdana" w:eastAsia="Calibri" w:hAnsi="Verdana"/>
            <w:sz w:val="22"/>
            <w:szCs w:val="22"/>
            <w:lang w:eastAsia="en-US"/>
          </w:rPr>
          <w:t>https://crbr.podatki.gov.pl/</w:t>
        </w:r>
      </w:hyperlink>
      <w:r w:rsidRPr="00A3780F">
        <w:rPr>
          <w:rFonts w:ascii="Verdana" w:eastAsia="Calibri" w:hAnsi="Verdana"/>
          <w:color w:val="0066FF"/>
          <w:sz w:val="22"/>
          <w:szCs w:val="22"/>
          <w:lang w:eastAsia="en-US"/>
        </w:rPr>
        <w:t xml:space="preserve"> </w:t>
      </w:r>
    </w:p>
    <w:p w:rsidR="00873833" w:rsidRPr="00F70831" w:rsidRDefault="00873833" w:rsidP="004E618D">
      <w:pPr>
        <w:suppressAutoHyphens/>
        <w:snapToGrid w:val="0"/>
        <w:spacing w:after="120" w:line="276" w:lineRule="auto"/>
        <w:ind w:left="284" w:hanging="284"/>
        <w:contextualSpacing/>
        <w:rPr>
          <w:rFonts w:ascii="Verdana" w:eastAsia="TimesNewRomanPSMT" w:hAnsi="Verdana" w:cs="TimesNewRomanPSMT"/>
          <w:kern w:val="2"/>
          <w:lang w:eastAsia="ar-SA"/>
        </w:rPr>
      </w:pPr>
      <w:r w:rsidRPr="00F70831">
        <w:rPr>
          <w:rFonts w:ascii="Verdana" w:eastAsia="TimesNewRomanPSMT" w:hAnsi="Verdana" w:cs="TimesNewRomanPSMT"/>
          <w:b/>
          <w:kern w:val="2"/>
          <w:lang w:eastAsia="ar-SA"/>
        </w:rPr>
        <w:t>*</w:t>
      </w:r>
      <w:r w:rsidRPr="00F70831">
        <w:rPr>
          <w:rFonts w:ascii="Verdana" w:eastAsia="TimesNewRomanPSMT" w:hAnsi="Verdana" w:cs="TimesNewRomanPSMT"/>
          <w:kern w:val="2"/>
          <w:lang w:eastAsia="ar-SA"/>
        </w:rPr>
        <w:t xml:space="preserve"> niepotrzebne skreślić</w:t>
      </w:r>
    </w:p>
    <w:p w:rsidR="00873833" w:rsidRPr="00F70831" w:rsidRDefault="001F203C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120" w:line="276" w:lineRule="auto"/>
        <w:ind w:left="284" w:hanging="284"/>
        <w:rPr>
          <w:rFonts w:ascii="Verdana" w:eastAsia="Times New Roman" w:hAnsi="Verdana" w:cs="Times New Roman"/>
          <w:kern w:val="2"/>
          <w:lang w:val="x-none" w:eastAsia="ar-SA"/>
        </w:rPr>
      </w:pPr>
      <w:r>
        <w:rPr>
          <w:rFonts w:ascii="Verdana" w:eastAsia="Times New Roman" w:hAnsi="Verdana" w:cs="Times New Roman"/>
          <w:kern w:val="2"/>
          <w:lang w:eastAsia="ar-SA"/>
        </w:rPr>
        <w:lastRenderedPageBreak/>
        <w:t>6</w:t>
      </w:r>
      <w:r w:rsidR="00873833" w:rsidRPr="00F70831">
        <w:rPr>
          <w:rFonts w:ascii="Verdana" w:eastAsia="Times New Roman" w:hAnsi="Verdana" w:cs="Times New Roman"/>
          <w:kern w:val="2"/>
          <w:lang w:val="x-none" w:eastAsia="ar-SA"/>
        </w:rPr>
        <w:t>. Oświadczamy, że zapoznaliśmy się z SWZ i nie wnosimy do niej zastrzeżeń oraz zdobyliśmy konieczne informacje potrzebne do właściwego wykonania zamówienia.</w:t>
      </w:r>
    </w:p>
    <w:p w:rsidR="00873833" w:rsidRPr="00F70831" w:rsidRDefault="001F203C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284" w:hanging="284"/>
        <w:rPr>
          <w:rFonts w:ascii="Verdana" w:eastAsia="Times New Roman" w:hAnsi="Verdana" w:cs="Verdana"/>
          <w:kern w:val="2"/>
          <w:lang w:val="x-none" w:eastAsia="ar-SA"/>
        </w:rPr>
      </w:pPr>
      <w:r>
        <w:rPr>
          <w:rFonts w:ascii="Verdana" w:eastAsia="Times New Roman" w:hAnsi="Verdana" w:cs="Verdana"/>
          <w:kern w:val="2"/>
          <w:lang w:eastAsia="ar-SA"/>
        </w:rPr>
        <w:t>7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>. Oświadczamy, że uważamy się za związanych niniejszą ofertą przez okres wskazany w SWZ.</w:t>
      </w:r>
    </w:p>
    <w:p w:rsidR="00873833" w:rsidRPr="00F70831" w:rsidRDefault="001F203C" w:rsidP="00873833">
      <w:pPr>
        <w:tabs>
          <w:tab w:val="left" w:pos="-31680"/>
          <w:tab w:val="left" w:pos="284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120" w:after="120" w:line="276" w:lineRule="auto"/>
        <w:ind w:left="284" w:hanging="284"/>
        <w:rPr>
          <w:rFonts w:ascii="Verdana" w:eastAsia="Times New Roman" w:hAnsi="Verdana" w:cs="Verdana"/>
          <w:kern w:val="2"/>
          <w:lang w:val="x-none" w:eastAsia="ar-SA"/>
        </w:rPr>
      </w:pPr>
      <w:r>
        <w:rPr>
          <w:rFonts w:ascii="Verdana" w:eastAsia="Times New Roman" w:hAnsi="Verdana" w:cs="Verdana"/>
          <w:kern w:val="2"/>
          <w:lang w:eastAsia="ar-SA"/>
        </w:rPr>
        <w:t>8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 xml:space="preserve">. Oświadczamy, że zawarty w </w:t>
      </w:r>
      <w:r w:rsidR="00873833" w:rsidRPr="00F70831">
        <w:rPr>
          <w:rFonts w:ascii="Verdana" w:eastAsia="Times New Roman" w:hAnsi="Verdana" w:cs="Times New Roman"/>
          <w:kern w:val="2"/>
          <w:lang w:val="x-none" w:eastAsia="ar-SA"/>
        </w:rPr>
        <w:t xml:space="preserve">SWZ 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 xml:space="preserve">projekt umowy został przez nas zaakceptowany i zobowiązujemy się, w przypadku wybrania naszej oferty, do zawarcia umowy na wyżej wymienionych warunkach w miejscu i terminie wyznaczonym przez zamawiającego. </w:t>
      </w:r>
    </w:p>
    <w:p w:rsidR="00873833" w:rsidRPr="00F70831" w:rsidRDefault="00873833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120" w:line="276" w:lineRule="auto"/>
        <w:ind w:left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W przypadku wybrania naszej oferty niezwłocznie przekażemy zamawiającemu dokumenty i informacje niezbędne do uzupełnienia umowy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w sprawie niniejszego zamówienia publicznego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 oraz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umowy powierzenia przetwarzania danych osobowych.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 </w:t>
      </w:r>
    </w:p>
    <w:p w:rsidR="00873833" w:rsidRPr="00F70831" w:rsidRDefault="00873833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W przypadku wybrania naszej oferty niezwłocznie przekażemy zamawiającemu informacje niezbędne do uzupełnienia umowy:</w:t>
      </w:r>
    </w:p>
    <w:p w:rsidR="004E618D" w:rsidRPr="004E618D" w:rsidRDefault="004E618D" w:rsidP="004E618D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eastAsia="ar-SA"/>
        </w:rPr>
      </w:pPr>
      <w:r w:rsidRPr="004E618D">
        <w:rPr>
          <w:rFonts w:ascii="Verdana" w:eastAsia="Times New Roman" w:hAnsi="Verdana" w:cs="Verdana"/>
          <w:kern w:val="2"/>
          <w:lang w:eastAsia="ar-SA"/>
        </w:rPr>
        <w:t>-  oświadczenie wykonawcy, czy jest czynnym podatnikiem w podatku od towarów i usług VAT;</w:t>
      </w:r>
    </w:p>
    <w:p w:rsidR="004E618D" w:rsidRPr="004E618D" w:rsidRDefault="004E618D" w:rsidP="004E618D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eastAsia="ar-SA"/>
        </w:rPr>
      </w:pPr>
      <w:r w:rsidRPr="004E618D">
        <w:rPr>
          <w:rFonts w:ascii="Verdana" w:eastAsia="Times New Roman" w:hAnsi="Verdana" w:cs="Verdana"/>
          <w:kern w:val="2"/>
          <w:lang w:eastAsia="ar-SA"/>
        </w:rPr>
        <w:t>-  nazwę i adres Urzędu Skarbowego, w którym zgłoszony jest rachunek bankowy wykonawcy;</w:t>
      </w:r>
    </w:p>
    <w:p w:rsidR="004E618D" w:rsidRPr="004E618D" w:rsidRDefault="004E618D" w:rsidP="004E618D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eastAsia="ar-SA"/>
        </w:rPr>
      </w:pPr>
      <w:r w:rsidRPr="004E618D">
        <w:rPr>
          <w:rFonts w:ascii="Verdana" w:eastAsia="Times New Roman" w:hAnsi="Verdana" w:cs="Verdana"/>
          <w:kern w:val="2"/>
          <w:lang w:eastAsia="ar-SA"/>
        </w:rPr>
        <w:t>-  numery telefonów, adresy e-mail niezbędne do zawarcia umowy;</w:t>
      </w:r>
    </w:p>
    <w:p w:rsidR="004E618D" w:rsidRPr="004E618D" w:rsidRDefault="004E618D" w:rsidP="004E618D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eastAsia="ar-SA"/>
        </w:rPr>
      </w:pPr>
      <w:r w:rsidRPr="004E618D">
        <w:rPr>
          <w:rFonts w:ascii="Verdana" w:eastAsia="Times New Roman" w:hAnsi="Verdana" w:cs="Verdana"/>
          <w:kern w:val="2"/>
          <w:lang w:eastAsia="ar-SA"/>
        </w:rPr>
        <w:t>-  oraz inne dane niezbędne do zawarcia umowy.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Umowa zostanie sporządzona i podpisana w postaci papierowej.</w:t>
      </w:r>
    </w:p>
    <w:p w:rsidR="00873833" w:rsidRPr="00EE2B11" w:rsidRDefault="001F203C" w:rsidP="00873833">
      <w:pPr>
        <w:tabs>
          <w:tab w:val="left" w:pos="284"/>
          <w:tab w:val="left" w:pos="16698"/>
        </w:tabs>
        <w:suppressAutoHyphens/>
        <w:snapToGrid w:val="0"/>
        <w:spacing w:before="240" w:after="0" w:line="276" w:lineRule="auto"/>
        <w:ind w:left="284" w:hanging="284"/>
        <w:rPr>
          <w:rFonts w:ascii="Verdana" w:eastAsia="Times New Roman" w:hAnsi="Verdana" w:cs="Times New Roman"/>
          <w:kern w:val="1"/>
          <w:lang w:eastAsia="ar-SA"/>
        </w:rPr>
      </w:pPr>
      <w:r>
        <w:rPr>
          <w:rFonts w:ascii="Verdana" w:eastAsia="Times New Roman" w:hAnsi="Verdana" w:cs="Times New Roman"/>
          <w:kern w:val="1"/>
          <w:lang w:eastAsia="ar-SA"/>
        </w:rPr>
        <w:t>9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>.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ab/>
        <w:t>Zgodnie art. 462 ust. 2 ustawy Prawo zamówień publicznych, informujemy, że:</w:t>
      </w:r>
    </w:p>
    <w:p w:rsidR="00873833" w:rsidRPr="00EE2B11" w:rsidRDefault="00873833" w:rsidP="00873833">
      <w:pPr>
        <w:spacing w:after="120" w:line="276" w:lineRule="auto"/>
        <w:ind w:left="284"/>
        <w:rPr>
          <w:rFonts w:ascii="Calibri" w:eastAsia="Calibri" w:hAnsi="Calibri" w:cs="Times New Roman"/>
        </w:rPr>
      </w:pPr>
      <w:r w:rsidRPr="00EE2B11">
        <w:rPr>
          <w:rFonts w:ascii="Verdana" w:eastAsia="Calibri" w:hAnsi="Verdana" w:cs="Verdana"/>
          <w:bCs/>
        </w:rPr>
        <w:t xml:space="preserve">1) </w:t>
      </w:r>
      <w:r w:rsidRPr="00EE2B11">
        <w:rPr>
          <w:rFonts w:ascii="Verdana" w:eastAsia="Calibri" w:hAnsi="Verdana" w:cs="Times New Roman"/>
          <w:b/>
        </w:rPr>
        <w:t>w zakresie</w:t>
      </w:r>
      <w:r w:rsidRPr="00EE2B11">
        <w:rPr>
          <w:rFonts w:ascii="Verdana" w:eastAsia="Calibri" w:hAnsi="Verdana" w:cs="Times New Roman"/>
        </w:rPr>
        <w:t xml:space="preserve"> </w:t>
      </w:r>
      <w:r w:rsidRPr="00EE2B11">
        <w:rPr>
          <w:rFonts w:ascii="Verdana" w:eastAsia="Calibri" w:hAnsi="Verdana" w:cs="Verdana"/>
          <w:b/>
          <w:bCs/>
        </w:rPr>
        <w:t>części ___</w:t>
      </w:r>
      <w:r w:rsidRPr="00EE2B11">
        <w:rPr>
          <w:rFonts w:ascii="Verdana" w:eastAsia="Calibri" w:hAnsi="Verdana" w:cs="Verdana"/>
          <w:b/>
        </w:rPr>
        <w:t>**</w:t>
      </w:r>
      <w:r w:rsidRPr="00EE2B11">
        <w:rPr>
          <w:rFonts w:ascii="Verdana" w:eastAsia="Calibri" w:hAnsi="Verdana" w:cs="Verdana"/>
        </w:rPr>
        <w:t>:</w:t>
      </w:r>
    </w:p>
    <w:p w:rsidR="00873833" w:rsidRPr="00EE2B11" w:rsidRDefault="00873833" w:rsidP="00873833">
      <w:pPr>
        <w:tabs>
          <w:tab w:val="left" w:pos="851"/>
          <w:tab w:val="left" w:pos="16756"/>
        </w:tabs>
        <w:suppressAutoHyphens/>
        <w:snapToGrid w:val="0"/>
        <w:spacing w:after="113" w:line="276" w:lineRule="auto"/>
        <w:ind w:left="851" w:hanging="284"/>
        <w:rPr>
          <w:rFonts w:ascii="Verdana" w:eastAsia="Times New Roman" w:hAnsi="Verdana" w:cs="Times New Roman"/>
          <w:bCs/>
          <w:kern w:val="2"/>
          <w:lang w:eastAsia="ar-SA"/>
        </w:rPr>
      </w:pPr>
      <w:r w:rsidRPr="00EE2B11">
        <w:rPr>
          <w:rFonts w:ascii="Verdana" w:eastAsia="Times New Roman" w:hAnsi="Verdana" w:cs="Times New Roman"/>
          <w:b/>
          <w:kern w:val="2"/>
          <w:lang w:eastAsia="ar-SA"/>
        </w:rPr>
        <w:t>*</w:t>
      </w:r>
      <w:r w:rsidRPr="00EE2B11">
        <w:rPr>
          <w:rFonts w:ascii="Verdana" w:eastAsia="Times New Roman" w:hAnsi="Verdana" w:cs="Times New Roman"/>
          <w:kern w:val="2"/>
          <w:lang w:eastAsia="ar-SA"/>
        </w:rPr>
        <w:tab/>
      </w:r>
      <w:r w:rsidRPr="00EE2B11">
        <w:rPr>
          <w:rFonts w:ascii="Verdana" w:eastAsia="TimesNewRomanPSMT" w:hAnsi="Verdana" w:cs="TimesNewRomanPSMT"/>
          <w:b/>
          <w:bCs/>
          <w:kern w:val="2"/>
          <w:lang w:eastAsia="ar-SA"/>
        </w:rPr>
        <w:t>zamierzamy powierzyć podwykonawcom wykonanie następujących części zamówienia: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 w:hanging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a) wykonanie części dotyczącej _________________________________ firmie ___________________________________________________ z siedzibą w ______________________________________________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Wartość brutto części zamówienia powierzona podwykonawcy wynosi: ________________ zł lub stanowi _______% wartości całego zamówienia.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 w:hanging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b) wykonanie części dotyczącej _________________________________ firmie ___________________________________________________ z siedzibą w ______________________________________________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120" w:line="276" w:lineRule="auto"/>
        <w:ind w:left="113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lastRenderedPageBreak/>
        <w:t>Wartość brutto części zamówienia powierzona podwykonawcy wynosi: ________________ zł lub stanowi _______% wartości całego zamówienia.</w:t>
      </w:r>
    </w:p>
    <w:p w:rsidR="00873833" w:rsidRPr="00EE2B11" w:rsidRDefault="00873833" w:rsidP="00873833">
      <w:pPr>
        <w:tabs>
          <w:tab w:val="left" w:pos="-31680"/>
          <w:tab w:val="left" w:pos="851"/>
        </w:tabs>
        <w:suppressAutoHyphens/>
        <w:snapToGrid w:val="0"/>
        <w:spacing w:after="120" w:line="276" w:lineRule="auto"/>
        <w:ind w:left="851" w:hanging="284"/>
        <w:rPr>
          <w:rFonts w:ascii="Verdana" w:eastAsia="TimesNewRomanPSMT" w:hAnsi="Verdana" w:cs="TimesNewRomanPSMT"/>
          <w:b/>
          <w:kern w:val="2"/>
          <w:lang w:eastAsia="ar-SA"/>
        </w:rPr>
      </w:pPr>
      <w:r w:rsidRPr="00EE2B11">
        <w:rPr>
          <w:rFonts w:ascii="Verdana" w:eastAsia="TimesNewRomanPSMT" w:hAnsi="Verdana" w:cs="TimesNewRomanPSMT"/>
          <w:b/>
          <w:bCs/>
          <w:kern w:val="1"/>
          <w:lang w:eastAsia="ar-SA"/>
        </w:rPr>
        <w:t>*</w:t>
      </w:r>
      <w:r w:rsidRPr="00EE2B11">
        <w:rPr>
          <w:rFonts w:ascii="Verdana" w:eastAsia="TimesNewRomanPSMT" w:hAnsi="Verdana" w:cs="TimesNewRomanPSMT"/>
          <w:bCs/>
          <w:kern w:val="1"/>
          <w:lang w:eastAsia="ar-SA"/>
        </w:rPr>
        <w:t> </w:t>
      </w:r>
      <w:r w:rsidRPr="00EE2B11">
        <w:rPr>
          <w:rFonts w:ascii="Verdana" w:eastAsia="TimesNewRomanPSMT" w:hAnsi="Verdana" w:cs="TimesNewRomanPSMT"/>
          <w:bCs/>
          <w:kern w:val="1"/>
          <w:lang w:eastAsia="ar-SA"/>
        </w:rPr>
        <w:tab/>
      </w:r>
      <w:r w:rsidRPr="00EE2B11">
        <w:rPr>
          <w:rFonts w:ascii="Verdana" w:eastAsia="TimesNewRomanPSMT" w:hAnsi="Verdana" w:cs="TimesNewRomanPSMT"/>
          <w:b/>
          <w:bCs/>
          <w:kern w:val="1"/>
          <w:lang w:eastAsia="ar-SA"/>
        </w:rPr>
        <w:t>nie zamierzamy powierzyć podwykonawcom wykonania żadnej części zamówienia</w:t>
      </w:r>
      <w:r w:rsidRPr="00EE2B11">
        <w:rPr>
          <w:rFonts w:ascii="Verdana" w:eastAsia="TimesNewRomanPSMT" w:hAnsi="Verdana" w:cs="TimesNewRomanPSMT"/>
          <w:b/>
          <w:kern w:val="1"/>
          <w:lang w:eastAsia="ar-SA"/>
        </w:rPr>
        <w:t>.</w:t>
      </w:r>
    </w:p>
    <w:p w:rsidR="00873833" w:rsidRPr="00EE2B11" w:rsidRDefault="00873833" w:rsidP="00873833">
      <w:pPr>
        <w:suppressAutoHyphens/>
        <w:snapToGrid w:val="0"/>
        <w:spacing w:after="0" w:line="276" w:lineRule="auto"/>
        <w:ind w:left="284"/>
        <w:rPr>
          <w:rFonts w:ascii="Verdana" w:eastAsia="Times New Roman" w:hAnsi="Verdana" w:cs="Times New Roman"/>
          <w:kern w:val="2"/>
          <w:lang w:eastAsia="ar-SA"/>
        </w:rPr>
      </w:pPr>
      <w:r w:rsidRPr="00EE2B11">
        <w:rPr>
          <w:rFonts w:ascii="Verdana" w:eastAsia="TimesNewRomanPSMT" w:hAnsi="Verdana" w:cs="TimesNewRomanPSMT"/>
          <w:b/>
          <w:kern w:val="2"/>
          <w:lang w:eastAsia="ar-SA"/>
        </w:rPr>
        <w:t>*</w:t>
      </w:r>
      <w:r w:rsidRPr="00EE2B11">
        <w:rPr>
          <w:rFonts w:ascii="Verdana" w:eastAsia="TimesNewRomanPSMT" w:hAnsi="Verdana" w:cs="TimesNewRomanPSMT"/>
          <w:kern w:val="2"/>
          <w:lang w:eastAsia="ar-SA"/>
        </w:rPr>
        <w:t xml:space="preserve"> - skreślić, jeżeli nie dotyczy</w:t>
      </w:r>
    </w:p>
    <w:p w:rsidR="00873833" w:rsidRPr="00EE2B11" w:rsidRDefault="00873833" w:rsidP="00873833">
      <w:pPr>
        <w:spacing w:after="0" w:line="276" w:lineRule="auto"/>
        <w:ind w:left="284"/>
        <w:rPr>
          <w:rFonts w:ascii="Verdana" w:eastAsia="Calibri" w:hAnsi="Verdana" w:cs="Times New Roman"/>
        </w:rPr>
      </w:pPr>
      <w:r w:rsidRPr="00EE2B11">
        <w:rPr>
          <w:rFonts w:ascii="Verdana" w:eastAsia="Calibri" w:hAnsi="Verdana" w:cs="Times New Roman"/>
          <w:b/>
          <w:bCs/>
        </w:rPr>
        <w:t xml:space="preserve">Uwaga: </w:t>
      </w:r>
      <w:r w:rsidRPr="00EE2B11">
        <w:rPr>
          <w:rFonts w:ascii="Verdana" w:eastAsia="Calibri" w:hAnsi="Verdana" w:cs="Times New Roman"/>
        </w:rPr>
        <w:t xml:space="preserve"> </w:t>
      </w:r>
    </w:p>
    <w:p w:rsidR="00873833" w:rsidRPr="00EE2B11" w:rsidRDefault="00873833" w:rsidP="00873833">
      <w:pPr>
        <w:spacing w:after="0" w:line="276" w:lineRule="auto"/>
        <w:ind w:left="284"/>
        <w:rPr>
          <w:rFonts w:ascii="Verdana" w:eastAsia="Calibri" w:hAnsi="Verdana" w:cs="Times New Roman"/>
        </w:rPr>
      </w:pPr>
      <w:r w:rsidRPr="00EE2B11">
        <w:rPr>
          <w:rFonts w:ascii="Verdana" w:eastAsia="Calibri" w:hAnsi="Verdana" w:cs="Times New Roman"/>
        </w:rPr>
        <w:t>Jeżeli wykonawca składa ofertę na więcej niż jedną część zamówienia, a podwykonawcy są różni dla każdej z tych części, wykonawca musi powielić i wypełnić informację o podwykonawcach, której wzór stanowi pkt </w:t>
      </w:r>
      <w:r w:rsidR="004E618D">
        <w:rPr>
          <w:rFonts w:ascii="Verdana" w:eastAsia="Calibri" w:hAnsi="Verdana" w:cs="Times New Roman"/>
        </w:rPr>
        <w:t>9</w:t>
      </w:r>
      <w:r w:rsidRPr="00EE2B11">
        <w:rPr>
          <w:rFonts w:ascii="Verdana" w:eastAsia="Calibri" w:hAnsi="Verdana" w:cs="Times New Roman"/>
        </w:rPr>
        <w:t>.1 Formularza Ofertowego tyle razy, na ile części składana jest oferta.</w:t>
      </w:r>
    </w:p>
    <w:p w:rsidR="00873833" w:rsidRPr="00EE2B11" w:rsidRDefault="00873833" w:rsidP="00873833">
      <w:pPr>
        <w:tabs>
          <w:tab w:val="left" w:pos="16698"/>
        </w:tabs>
        <w:suppressAutoHyphens/>
        <w:snapToGrid w:val="0"/>
        <w:spacing w:before="120" w:after="0" w:line="276" w:lineRule="auto"/>
        <w:ind w:left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 xml:space="preserve">Jednokrotne wskazanie podwykonawców dla więcej niż jednej części zamówienia możliwe jest tylko w przypadku wskazania tych samych podwykonawców. </w:t>
      </w:r>
    </w:p>
    <w:p w:rsidR="00873833" w:rsidRPr="00EE2B11" w:rsidRDefault="001F203C" w:rsidP="00873833">
      <w:pPr>
        <w:tabs>
          <w:tab w:val="left" w:pos="284"/>
          <w:tab w:val="left" w:pos="16756"/>
        </w:tabs>
        <w:suppressAutoHyphens/>
        <w:snapToGrid w:val="0"/>
        <w:spacing w:before="120" w:after="120" w:line="276" w:lineRule="auto"/>
        <w:ind w:left="283" w:hanging="283"/>
        <w:rPr>
          <w:rFonts w:ascii="Verdana" w:eastAsia="Times New Roman" w:hAnsi="Verdana" w:cs="Arial"/>
          <w:bCs/>
          <w:kern w:val="1"/>
          <w:lang w:eastAsia="ar-SA"/>
        </w:rPr>
      </w:pPr>
      <w:r>
        <w:rPr>
          <w:rFonts w:ascii="Verdana" w:eastAsia="Times New Roman" w:hAnsi="Verdana" w:cs="Times New Roman"/>
          <w:kern w:val="1"/>
          <w:lang w:eastAsia="ar-SA"/>
        </w:rPr>
        <w:t>10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>. O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świadczamy,</w:t>
      </w:r>
      <w:r w:rsidR="00873833" w:rsidRPr="00EE2B11">
        <w:rPr>
          <w:rFonts w:ascii="Verdana" w:eastAsia="Times New Roman" w:hAnsi="Verdana" w:cs="Arial"/>
          <w:b/>
          <w:bCs/>
          <w:kern w:val="1"/>
          <w:lang w:eastAsia="ar-SA"/>
        </w:rPr>
        <w:t xml:space="preserve"> 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że jesteśmy mikroprzedsiębiorstwem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małym 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średnim 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dużym przedsiębiorcą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 xml:space="preserve">, </w:t>
      </w:r>
      <w:r w:rsidR="00873833" w:rsidRPr="00EE2B11">
        <w:rPr>
          <w:rFonts w:ascii="Verdana" w:eastAsia="Times New Roman" w:hAnsi="Verdana" w:cs="Verdana"/>
          <w:bCs/>
          <w:kern w:val="1"/>
          <w:lang w:eastAsia="ar-SA"/>
        </w:rPr>
        <w:t>przedsiębiorcą prowadzącym jednoosobową działalność gospodarczą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Verdana"/>
          <w:bCs/>
          <w:kern w:val="1"/>
          <w:lang w:eastAsia="ar-SA"/>
        </w:rPr>
        <w:t xml:space="preserve">. 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b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Mikroprzedsiębiorstwo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zatrudnia mniej niż 10 osób i którego roczny obrót lub roczna suma bilansowa nie przekracza 2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before="240" w:after="120" w:line="276" w:lineRule="auto"/>
        <w:ind w:left="284"/>
        <w:rPr>
          <w:rFonts w:ascii="Verdana" w:eastAsia="Times New Roman" w:hAnsi="Verdana" w:cs="Verdana"/>
          <w:b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Małe 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zatrudnia mniej niż 50 osób i którego roczny obrót lub roczna suma bilansowa nie przekracza 10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Średnie 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nie jest mikro- lub małym przedsiębiorstwem i które zatrudnia mniej niż 250 osób i którego roczny obrót nie przekracza 50 mln euro lub roczna suma bilansowa nie przekracza 43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kern w:val="1"/>
          <w:lang w:eastAsia="ar-SA"/>
        </w:rPr>
        <w:t>/Pojęcia zaczerpnięte z zaleceń Komisji Unii Europejskiej z dnia 6 maja 2003 r. dot. definicji mikroprzedsiębiorstw oraz małych i średnich przedsiębiorstw (Dz. U. L 124 z 20.5.2003, s. 36)./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 w:hanging="227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ab/>
        <w:t>Duży przedsiębiorca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przedsiębiorca niebędący mikroprzedsiębiorcą, małym przedsiębiorcą ani średnim przedsiębiorcą.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113" w:line="276" w:lineRule="auto"/>
        <w:ind w:left="284"/>
        <w:rPr>
          <w:rFonts w:ascii="Verdana" w:eastAsia="Times New Roman" w:hAnsi="Verdana" w:cs="Verdana"/>
        </w:rPr>
      </w:pPr>
      <w:r w:rsidRPr="00EE2B11">
        <w:rPr>
          <w:rFonts w:ascii="Verdana" w:eastAsia="Times New Roman" w:hAnsi="Verdana" w:cs="Verdana"/>
        </w:rPr>
        <w:t>/Pojęcie zaczerpnięte z ustawy z dnia 8 marca 2013 r. o przeciwdziałaniu nadmiernym opóźnieniom w transakcjach handlowych/</w:t>
      </w:r>
    </w:p>
    <w:p w:rsidR="00873833" w:rsidRPr="00EE2B11" w:rsidRDefault="00873833" w:rsidP="00873833">
      <w:pPr>
        <w:suppressAutoHyphens/>
        <w:snapToGrid w:val="0"/>
        <w:spacing w:after="240" w:line="276" w:lineRule="auto"/>
        <w:ind w:left="284"/>
        <w:rPr>
          <w:rFonts w:ascii="Verdana" w:eastAsia="TimesNewRomanPSMT" w:hAnsi="Verdana" w:cs="Verdana"/>
          <w:kern w:val="2"/>
          <w:lang w:eastAsia="ar-SA"/>
        </w:rPr>
      </w:pPr>
      <w:r w:rsidRPr="00EE2B11">
        <w:rPr>
          <w:rFonts w:ascii="Verdana" w:eastAsia="TimesNewRomanPSMT" w:hAnsi="Verdana" w:cs="Verdana"/>
          <w:b/>
          <w:kern w:val="2"/>
          <w:lang w:eastAsia="ar-SA"/>
        </w:rPr>
        <w:t>*</w:t>
      </w:r>
      <w:r w:rsidRPr="00EE2B11">
        <w:rPr>
          <w:rFonts w:ascii="Verdana" w:eastAsia="TimesNewRomanPSMT" w:hAnsi="Verdana" w:cs="Verdana"/>
          <w:kern w:val="2"/>
          <w:lang w:eastAsia="ar-SA"/>
        </w:rPr>
        <w:t xml:space="preserve"> niepotrzebne skreślić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0" w:line="276" w:lineRule="auto"/>
        <w:ind w:left="284" w:firstLine="17"/>
        <w:rPr>
          <w:rFonts w:ascii="Verdana" w:eastAsia="Calibri" w:hAnsi="Verdana" w:cs="Verdana"/>
          <w:iCs/>
        </w:rPr>
      </w:pPr>
      <w:r w:rsidRPr="00EE2B11">
        <w:rPr>
          <w:rFonts w:ascii="Verdana" w:eastAsia="Calibri" w:hAnsi="Verdana" w:cs="Verdana"/>
          <w:b/>
          <w:bCs/>
          <w:iCs/>
        </w:rPr>
        <w:lastRenderedPageBreak/>
        <w:t xml:space="preserve">W przypadku składania oferty wspólnej </w:t>
      </w:r>
      <w:r w:rsidRPr="00EE2B11">
        <w:rPr>
          <w:rFonts w:ascii="Verdana" w:eastAsia="Calibri" w:hAnsi="Verdana" w:cs="Verdana"/>
          <w:iCs/>
        </w:rPr>
        <w:t>(konsorcjum, spółka cywilna), każdy ze wspólników musi złożyć ww. oświadczenie.</w:t>
      </w:r>
    </w:p>
    <w:p w:rsidR="00873833" w:rsidRPr="00EE2B11" w:rsidRDefault="00873833" w:rsidP="00873833">
      <w:pPr>
        <w:tabs>
          <w:tab w:val="left" w:pos="284"/>
          <w:tab w:val="left" w:pos="16756"/>
        </w:tabs>
        <w:spacing w:before="240" w:after="0" w:line="276" w:lineRule="auto"/>
        <w:ind w:left="283" w:hanging="425"/>
        <w:rPr>
          <w:rFonts w:ascii="Verdana" w:eastAsia="Calibri" w:hAnsi="Verdana" w:cs="Tahoma"/>
        </w:rPr>
      </w:pPr>
      <w:r w:rsidRPr="00EE2B11">
        <w:rPr>
          <w:rFonts w:ascii="Verdana" w:eastAsia="Calibri" w:hAnsi="Verdana" w:cs="Times New Roman"/>
        </w:rPr>
        <w:t>1</w:t>
      </w:r>
      <w:r w:rsidR="001F203C">
        <w:rPr>
          <w:rFonts w:ascii="Verdana" w:eastAsia="Calibri" w:hAnsi="Verdana" w:cs="Times New Roman"/>
        </w:rPr>
        <w:t>1</w:t>
      </w:r>
      <w:r w:rsidRPr="00EE2B11">
        <w:rPr>
          <w:rFonts w:ascii="Verdana" w:eastAsia="Calibri" w:hAnsi="Verdana" w:cs="Times New Roman"/>
        </w:rPr>
        <w:t xml:space="preserve">. </w:t>
      </w:r>
      <w:r w:rsidRPr="00EE2B11">
        <w:rPr>
          <w:rFonts w:ascii="Verdana" w:eastAsia="Calibri" w:hAnsi="Verdana" w:cs="Tahoma"/>
        </w:rPr>
        <w:t>Podajemy adres strony internetowej, na której</w:t>
      </w:r>
      <w:r w:rsidRPr="00EE2B11">
        <w:rPr>
          <w:rFonts w:ascii="Verdana" w:eastAsia="Calibri" w:hAnsi="Verdana" w:cs="Arial"/>
        </w:rPr>
        <w:t xml:space="preserve"> są dostępne w formie elektronicznej: </w:t>
      </w:r>
      <w:r w:rsidRPr="00EE2B11">
        <w:rPr>
          <w:rFonts w:ascii="Verdana" w:eastAsia="Calibri" w:hAnsi="Verdana" w:cs="Tahoma"/>
        </w:rPr>
        <w:t>odpis z właściwego rejestru lub z centralnej ewidencji i informacji o działalności gospodarczej: _____________________________</w:t>
      </w:r>
    </w:p>
    <w:p w:rsidR="00873833" w:rsidRPr="00EE2B11" w:rsidRDefault="00873833" w:rsidP="00873833">
      <w:pPr>
        <w:tabs>
          <w:tab w:val="left" w:pos="16756"/>
        </w:tabs>
        <w:spacing w:after="120" w:line="276" w:lineRule="auto"/>
        <w:ind w:left="284"/>
        <w:rPr>
          <w:rFonts w:ascii="Verdana" w:eastAsia="Calibri" w:hAnsi="Verdana" w:cs="Verdana"/>
        </w:rPr>
      </w:pPr>
      <w:r w:rsidRPr="00EE2B11">
        <w:rPr>
          <w:rFonts w:ascii="Verdana" w:eastAsia="Calibri" w:hAnsi="Verdana" w:cs="Tahoma"/>
        </w:rPr>
        <w:t xml:space="preserve">_____________________________________________________________                                                                                              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0" w:line="276" w:lineRule="auto"/>
        <w:ind w:left="284"/>
        <w:rPr>
          <w:rFonts w:ascii="Verdana" w:eastAsia="Calibri" w:hAnsi="Verdana" w:cs="Verdana"/>
          <w:iCs/>
        </w:rPr>
      </w:pPr>
      <w:r w:rsidRPr="00EE2B11">
        <w:rPr>
          <w:rFonts w:ascii="Verdana" w:eastAsia="Calibri" w:hAnsi="Verdana" w:cs="Verdana"/>
          <w:b/>
          <w:bCs/>
          <w:iCs/>
        </w:rPr>
        <w:t xml:space="preserve">W przypadku składania oferty wspólnej </w:t>
      </w:r>
      <w:r w:rsidRPr="00EE2B11">
        <w:rPr>
          <w:rFonts w:ascii="Verdana" w:eastAsia="Calibri" w:hAnsi="Verdana" w:cs="Verdana"/>
          <w:iCs/>
        </w:rPr>
        <w:t>(konsorcjum, spółka cywilna), każdy ze wspólników musi podać ww. adres.</w:t>
      </w:r>
    </w:p>
    <w:p w:rsidR="00873833" w:rsidRPr="00EE2B11" w:rsidRDefault="001F203C" w:rsidP="00873833">
      <w:pPr>
        <w:tabs>
          <w:tab w:val="left" w:pos="-200"/>
          <w:tab w:val="left" w:pos="8584"/>
          <w:tab w:val="left" w:pos="9020"/>
        </w:tabs>
        <w:spacing w:before="240" w:after="120" w:line="276" w:lineRule="auto"/>
        <w:ind w:left="283" w:hanging="425"/>
        <w:rPr>
          <w:rFonts w:ascii="Verdana" w:eastAsia="Calibri" w:hAnsi="Verdana" w:cs="Tahoma"/>
        </w:rPr>
      </w:pPr>
      <w:r>
        <w:rPr>
          <w:rFonts w:ascii="Verdana" w:eastAsia="Calibri" w:hAnsi="Verdana" w:cs="Times New Roman"/>
        </w:rPr>
        <w:t>12</w:t>
      </w:r>
      <w:r w:rsidR="00873833" w:rsidRPr="00EE2B11">
        <w:rPr>
          <w:rFonts w:ascii="Verdana" w:eastAsia="Calibri" w:hAnsi="Verdana" w:cs="Times New Roman"/>
        </w:rPr>
        <w:t>.</w:t>
      </w:r>
      <w:r w:rsidR="00873833" w:rsidRPr="00EE2B11">
        <w:rPr>
          <w:rFonts w:ascii="Verdana" w:eastAsia="Calibri" w:hAnsi="Verdana" w:cs="Times New Roman"/>
        </w:rPr>
        <w:tab/>
      </w:r>
      <w:r w:rsidR="00873833" w:rsidRPr="00EE2B11">
        <w:rPr>
          <w:rFonts w:ascii="Verdana" w:eastAsia="Calibri" w:hAnsi="Verdana" w:cs="Tahoma"/>
        </w:rPr>
        <w:t>Oświadczamy, że wypełniliśmy obowiązki informacyjne przewidziane w art. 13 lub art. 14 RODO wobec osób fizycznych, od których dane osobowe bezpośrednio lub pośrednio pozyskaliśmy w celu ubiegania się o udzielenie zamówienia publicznego w niniejszym postępowaniu.</w:t>
      </w:r>
      <w:r w:rsidR="00873833" w:rsidRPr="00EE2B11">
        <w:rPr>
          <w:rFonts w:ascii="Verdana" w:eastAsia="Calibri" w:hAnsi="Verdana" w:cs="Tahoma"/>
          <w:b/>
        </w:rPr>
        <w:t>*</w:t>
      </w:r>
    </w:p>
    <w:p w:rsidR="00873833" w:rsidRPr="00EE2B11" w:rsidRDefault="00873833" w:rsidP="00873833">
      <w:pPr>
        <w:tabs>
          <w:tab w:val="left" w:pos="16756"/>
        </w:tabs>
        <w:spacing w:line="276" w:lineRule="auto"/>
        <w:ind w:left="425" w:hanging="198"/>
        <w:rPr>
          <w:rFonts w:ascii="Verdana" w:eastAsia="TimesNewRomanPSMT" w:hAnsi="Verdana" w:cs="TimesNewRomanPSMT"/>
        </w:rPr>
      </w:pPr>
      <w:r w:rsidRPr="00EE2B11">
        <w:rPr>
          <w:rFonts w:ascii="Verdana" w:eastAsia="TimesNewRomanPSMT" w:hAnsi="Verdana" w:cs="TimesNewRomanPSMT"/>
          <w:b/>
        </w:rPr>
        <w:t>* </w:t>
      </w:r>
      <w:r w:rsidRPr="00EE2B11">
        <w:rPr>
          <w:rFonts w:ascii="Verdana" w:eastAsia="TimesNewRomanPSMT" w:hAnsi="Verdana" w:cs="TimesNewRomanPSMT"/>
        </w:rPr>
        <w:t>w przypadku, gdy wykonawca nie przekazuje danych osobowych innych niż 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:rsidR="00873833" w:rsidRDefault="00873833" w:rsidP="00873833">
      <w:pPr>
        <w:tabs>
          <w:tab w:val="left" w:pos="16756"/>
        </w:tabs>
        <w:spacing w:after="240" w:line="276" w:lineRule="auto"/>
        <w:ind w:left="425"/>
        <w:rPr>
          <w:rFonts w:ascii="Verdana" w:eastAsia="TimesNewRomanPSMT" w:hAnsi="Verdana" w:cs="TimesNewRomanPSMT"/>
        </w:rPr>
      </w:pPr>
      <w:r w:rsidRPr="00EE2B11">
        <w:rPr>
          <w:rFonts w:ascii="Verdana" w:eastAsia="Calibri" w:hAnsi="Verdana" w:cs="Tahoma"/>
        </w:rPr>
        <w:t>RODO</w:t>
      </w:r>
      <w:r w:rsidRPr="00EE2B11">
        <w:rPr>
          <w:rFonts w:ascii="Verdana" w:eastAsia="TimesNewRomanPSMT" w:hAnsi="Verdana" w:cs="TimesNewRomanPSMT"/>
        </w:rPr>
        <w:t xml:space="preserve"> - rozporządzenie Parlamentu Europejskiego i Rady (UE) 2016/679 z dnia 27 kwietnia 2016 r. w sprawie ochrony osób fizycznych w związku z przetwarzaniem danych osobowych i w sprawie swobodnego przepływu takich danych oraz uchylenia dyrektywy 95/46/WE (ogólne rozporządzenie o ochronie danych) (Dz. Urz. UE L 119 z 04.05.2016, str. 1, ze zm.). </w:t>
      </w:r>
    </w:p>
    <w:p w:rsidR="005C2AE0" w:rsidRPr="005C2AE0" w:rsidRDefault="005C2AE0" w:rsidP="005C2AE0">
      <w:pPr>
        <w:widowControl w:val="0"/>
        <w:spacing w:before="240" w:after="0" w:line="276" w:lineRule="auto"/>
        <w:textAlignment w:val="baseline"/>
        <w:rPr>
          <w:rFonts w:ascii="Calibri" w:eastAsia="Calibri" w:hAnsi="Calibri" w:cs="Times New Roman"/>
        </w:rPr>
      </w:pPr>
      <w:r w:rsidRPr="005C2AE0">
        <w:rPr>
          <w:rFonts w:ascii="Verdana" w:eastAsia="SimSun" w:hAnsi="Verdana" w:cs="Verdana"/>
          <w:b/>
          <w:lang w:eastAsia="hi-IN" w:bidi="hi-IN"/>
        </w:rPr>
        <w:t>13.</w:t>
      </w:r>
      <w:r>
        <w:rPr>
          <w:rFonts w:ascii="Verdana" w:eastAsia="SimSun" w:hAnsi="Verdana" w:cs="Verdana"/>
          <w:b/>
          <w:lang w:eastAsia="hi-IN" w:bidi="hi-IN"/>
        </w:rPr>
        <w:t xml:space="preserve"> </w:t>
      </w:r>
      <w:r w:rsidRPr="005C2AE0">
        <w:rPr>
          <w:rFonts w:ascii="Verdana" w:eastAsia="SimSun" w:hAnsi="Verdana" w:cs="Verdana"/>
          <w:b/>
          <w:lang w:eastAsia="hi-IN" w:bidi="hi-IN"/>
        </w:rPr>
        <w:t>Oświadczamy, że</w:t>
      </w:r>
      <w:r w:rsidRPr="005C2AE0">
        <w:rPr>
          <w:rFonts w:ascii="Verdana" w:eastAsia="SimSun" w:hAnsi="Verdana" w:cs="Verdana"/>
          <w:b/>
          <w:lang w:bidi="en-US"/>
        </w:rPr>
        <w:t xml:space="preserve"> wszystkie oświadczenia i informacje zawarte w naszej ofercie są kompletne, prawdziwe i dokładne w każdym szczególe i opisują stan faktyczny i prawny – pod groźbą odpowiedzialności karnej (art. 297 k.k.).</w:t>
      </w:r>
    </w:p>
    <w:p w:rsidR="005C2AE0" w:rsidRPr="00EE2B11" w:rsidRDefault="005C2AE0" w:rsidP="005C2AE0">
      <w:pPr>
        <w:tabs>
          <w:tab w:val="left" w:pos="16756"/>
        </w:tabs>
        <w:spacing w:after="240" w:line="276" w:lineRule="auto"/>
        <w:rPr>
          <w:rFonts w:ascii="Verdana" w:eastAsia="TimesNewRomanPSMT" w:hAnsi="Verdana" w:cs="TimesNewRomanPSMT"/>
        </w:rPr>
      </w:pPr>
    </w:p>
    <w:p w:rsidR="00873833" w:rsidRPr="00EE2B11" w:rsidRDefault="00873833" w:rsidP="00873833">
      <w:pPr>
        <w:spacing w:before="120" w:after="0" w:line="240" w:lineRule="auto"/>
        <w:ind w:left="5103"/>
        <w:rPr>
          <w:rFonts w:ascii="Verdana" w:eastAsia="Calibri" w:hAnsi="Verdana" w:cs="Arial"/>
          <w:sz w:val="16"/>
          <w:szCs w:val="16"/>
        </w:rPr>
      </w:pPr>
      <w:r w:rsidRPr="00EE2B11">
        <w:rPr>
          <w:rFonts w:ascii="Verdana" w:eastAsia="Calibri" w:hAnsi="Verdana" w:cs="Arial"/>
          <w:sz w:val="16"/>
          <w:szCs w:val="16"/>
        </w:rPr>
        <w:t>______________________________________</w:t>
      </w:r>
    </w:p>
    <w:p w:rsidR="000A030D" w:rsidRPr="000A030D" w:rsidRDefault="000A030D" w:rsidP="000A030D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  <w:r w:rsidRPr="000A030D">
        <w:rPr>
          <w:rFonts w:ascii="Verdana" w:eastAsia="Calibri" w:hAnsi="Verdana" w:cs="Arial"/>
          <w:sz w:val="18"/>
          <w:szCs w:val="18"/>
        </w:rPr>
        <w:t>Elektroniczne podpisy kwalifikowane</w:t>
      </w:r>
    </w:p>
    <w:p w:rsidR="000A030D" w:rsidRPr="000A030D" w:rsidRDefault="000A030D" w:rsidP="000A030D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  <w:r w:rsidRPr="000A030D">
        <w:rPr>
          <w:rFonts w:ascii="Verdana" w:eastAsia="Calibri" w:hAnsi="Verdana" w:cs="Arial"/>
          <w:sz w:val="18"/>
          <w:szCs w:val="18"/>
        </w:rPr>
        <w:t xml:space="preserve">osób uprawnionych do składania oświadczeń woli </w:t>
      </w:r>
      <w:r w:rsidRPr="000A030D">
        <w:rPr>
          <w:rFonts w:ascii="Verdana" w:eastAsia="Calibri" w:hAnsi="Verdana" w:cs="Arial"/>
          <w:iCs/>
          <w:sz w:val="18"/>
          <w:szCs w:val="18"/>
        </w:rPr>
        <w:t>w imieniu wykonawcy</w:t>
      </w:r>
    </w:p>
    <w:p w:rsidR="00873833" w:rsidRPr="00EE2B11" w:rsidRDefault="00873833" w:rsidP="000A030D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</w:p>
    <w:sectPr w:rsidR="00873833" w:rsidRPr="00EE2B11" w:rsidSect="00A74B07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94E" w:rsidRDefault="007B194E">
      <w:pPr>
        <w:spacing w:after="0" w:line="240" w:lineRule="auto"/>
      </w:pPr>
      <w:r>
        <w:separator/>
      </w:r>
    </w:p>
  </w:endnote>
  <w:endnote w:type="continuationSeparator" w:id="0">
    <w:p w:rsidR="007B194E" w:rsidRDefault="007B1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1">
    <w:altName w:val="Calibri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auto"/>
    <w:pitch w:val="default"/>
  </w:font>
  <w:font w:name="DejaVuSans">
    <w:altName w:val="Yu Gothic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581" w:rsidRDefault="00D97581" w:rsidP="0087383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D97581" w:rsidRPr="00C76F77" w:rsidRDefault="00D97581" w:rsidP="0087383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002C87"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t>5.2026</w:t>
    </w:r>
    <w:r w:rsidRPr="003E7B35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513C32">
      <w:rPr>
        <w:rFonts w:ascii="Verdana" w:hAnsi="Verdana"/>
        <w:bCs/>
        <w:noProof/>
        <w:sz w:val="16"/>
        <w:szCs w:val="16"/>
      </w:rPr>
      <w:t>21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513C32">
      <w:rPr>
        <w:rFonts w:ascii="Verdana" w:hAnsi="Verdana"/>
        <w:bCs/>
        <w:noProof/>
        <w:sz w:val="16"/>
        <w:szCs w:val="16"/>
      </w:rPr>
      <w:t>45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94E" w:rsidRDefault="007B194E">
      <w:pPr>
        <w:spacing w:after="0" w:line="240" w:lineRule="auto"/>
      </w:pPr>
      <w:r>
        <w:separator/>
      </w:r>
    </w:p>
  </w:footnote>
  <w:footnote w:type="continuationSeparator" w:id="0">
    <w:p w:rsidR="007B194E" w:rsidRDefault="007B1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581" w:rsidRPr="002A1E9C" w:rsidRDefault="00D97581" w:rsidP="002A1E9C">
    <w:pPr>
      <w:widowControl w:val="0"/>
      <w:suppressAutoHyphens/>
      <w:spacing w:after="0" w:line="240" w:lineRule="auto"/>
      <w:jc w:val="center"/>
      <w:rPr>
        <w:rFonts w:ascii="Verdana" w:eastAsia="SimSun" w:hAnsi="Verdana" w:cs="Verdana"/>
        <w:kern w:val="1"/>
        <w:sz w:val="16"/>
        <w:szCs w:val="16"/>
        <w:lang w:eastAsia="hi-IN" w:bidi="hi-IN"/>
      </w:rPr>
    </w:pPr>
    <w:r w:rsidRPr="002A1E9C">
      <w:rPr>
        <w:rFonts w:ascii="Times New Roman" w:eastAsia="SimSun" w:hAnsi="Times New Roman" w:cs="Mangal"/>
        <w:noProof/>
        <w:kern w:val="1"/>
        <w:sz w:val="24"/>
        <w:szCs w:val="24"/>
        <w:lang w:eastAsia="pl-PL"/>
      </w:rPr>
      <w:drawing>
        <wp:inline distT="0" distB="0" distL="0" distR="0">
          <wp:extent cx="5010150" cy="68580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6858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D97581" w:rsidRPr="002A1E9C" w:rsidRDefault="00D97581" w:rsidP="002A1E9C">
    <w:pPr>
      <w:suppressAutoHyphens/>
      <w:spacing w:after="0" w:line="254" w:lineRule="auto"/>
      <w:jc w:val="center"/>
      <w:rPr>
        <w:rFonts w:ascii="Verdana" w:eastAsia="Calibri" w:hAnsi="Verdana" w:cs="Verdana"/>
        <w:bCs/>
        <w:sz w:val="16"/>
        <w:lang w:eastAsia="ar-SA"/>
      </w:rPr>
    </w:pPr>
    <w:r w:rsidRPr="002A1E9C">
      <w:rPr>
        <w:rFonts w:ascii="Verdana" w:eastAsia="Calibri" w:hAnsi="Verdana" w:cs="Verdana"/>
        <w:sz w:val="16"/>
        <w:lang w:eastAsia="ar-SA"/>
      </w:rPr>
      <w:t>Projekt pn. „Częstochowscy zawodowcy” jest współfinansowany ze środków Unii Europejskiej w ramach Europejskiego Funduszu Społecznego+</w:t>
    </w:r>
  </w:p>
  <w:p w:rsidR="00D97581" w:rsidRPr="002A1E9C" w:rsidRDefault="00D97581" w:rsidP="002A1E9C">
    <w:pPr>
      <w:suppressAutoHyphens/>
      <w:spacing w:after="0" w:line="254" w:lineRule="auto"/>
      <w:jc w:val="center"/>
      <w:rPr>
        <w:rFonts w:ascii="Calibri" w:eastAsia="Calibri" w:hAnsi="Calibri" w:cs="Times New Roman"/>
        <w:sz w:val="16"/>
        <w:lang w:eastAsia="ar-SA"/>
      </w:rPr>
    </w:pPr>
    <w:r w:rsidRPr="002A1E9C">
      <w:rPr>
        <w:rFonts w:ascii="Verdana" w:eastAsia="Calibri" w:hAnsi="Verdana" w:cs="Verdana"/>
        <w:bCs/>
        <w:sz w:val="16"/>
        <w:lang w:eastAsia="ar-SA"/>
      </w:rPr>
      <w:t xml:space="preserve">Projekt pn. </w:t>
    </w:r>
    <w:r w:rsidRPr="002A1E9C">
      <w:rPr>
        <w:rFonts w:ascii="Verdana" w:eastAsia="Calibri" w:hAnsi="Verdana" w:cs="Verdana"/>
        <w:bCs/>
        <w:color w:val="000000"/>
        <w:sz w:val="16"/>
      </w:rPr>
      <w:t>„</w:t>
    </w:r>
    <w:r w:rsidRPr="002A1E9C">
      <w:rPr>
        <w:rFonts w:ascii="Verdana" w:eastAsia="DejaVuSans" w:hAnsi="Verdana" w:cs="Verdana"/>
        <w:bCs/>
        <w:color w:val="000000"/>
        <w:sz w:val="16"/>
      </w:rPr>
      <w:t>Praktyczne kształcenie zawodowe szansą na lepszy start - poprawa jakości kształcenia w szkołach zawodowych w Częstochowie</w:t>
    </w:r>
    <w:r w:rsidRPr="002A1E9C">
      <w:rPr>
        <w:rFonts w:ascii="Verdana" w:eastAsia="Calibri" w:hAnsi="Verdana" w:cs="Verdana"/>
        <w:bCs/>
        <w:color w:val="000000"/>
        <w:sz w:val="16"/>
      </w:rPr>
      <w:t>”</w:t>
    </w:r>
    <w:r w:rsidRPr="002A1E9C">
      <w:rPr>
        <w:rFonts w:ascii="Verdana" w:eastAsia="Calibri" w:hAnsi="Verdana" w:cs="Verdana"/>
        <w:bCs/>
        <w:sz w:val="16"/>
        <w:lang w:eastAsia="ar-SA"/>
      </w:rPr>
      <w:t xml:space="preserve"> jest współfinansowany ze środków Unii Europejskiej </w:t>
    </w:r>
    <w:r w:rsidRPr="002A1E9C">
      <w:rPr>
        <w:rFonts w:ascii="Verdana" w:eastAsia="Calibri" w:hAnsi="Verdana" w:cs="Verdana"/>
        <w:bCs/>
        <w:sz w:val="16"/>
        <w:lang w:eastAsia="ar-SA"/>
      </w:rPr>
      <w:br/>
      <w:t>w ramach Europejskiego Funduszu Rozwoju Regionalnego</w:t>
    </w:r>
  </w:p>
  <w:p w:rsidR="00D97581" w:rsidRPr="00AB6788" w:rsidRDefault="00D97581" w:rsidP="00873833">
    <w:pPr>
      <w:spacing w:after="0"/>
      <w:jc w:val="center"/>
    </w:pPr>
    <w:r>
      <w:rPr>
        <w:rFonts w:ascii="Verdana" w:hAnsi="Verdana" w:cs="Arial"/>
        <w:bCs/>
        <w:sz w:val="18"/>
        <w:szCs w:val="18"/>
      </w:rPr>
      <w:t>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pStyle w:val="WW-Domylni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2" w15:restartNumberingAfterBreak="0">
    <w:nsid w:val="00000003"/>
    <w:multiLevelType w:val="multilevel"/>
    <w:tmpl w:val="32566CA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0"/>
        <w:szCs w:val="20"/>
        <w:lang w:val="pl-P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2E83FDA"/>
    <w:multiLevelType w:val="hybridMultilevel"/>
    <w:tmpl w:val="9BFA55A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5357D36"/>
    <w:multiLevelType w:val="hybridMultilevel"/>
    <w:tmpl w:val="433E2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5302B8"/>
    <w:multiLevelType w:val="hybridMultilevel"/>
    <w:tmpl w:val="E83CE4BC"/>
    <w:lvl w:ilvl="0" w:tplc="FD12488E">
      <w:start w:val="1"/>
      <w:numFmt w:val="lowerLetter"/>
      <w:lvlText w:val="%1)"/>
      <w:lvlJc w:val="left"/>
      <w:pPr>
        <w:ind w:left="10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0" w15:restartNumberingAfterBreak="0">
    <w:nsid w:val="0FDB073A"/>
    <w:multiLevelType w:val="hybridMultilevel"/>
    <w:tmpl w:val="5CA83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60BF3"/>
    <w:multiLevelType w:val="hybridMultilevel"/>
    <w:tmpl w:val="6EF07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1650C"/>
    <w:multiLevelType w:val="multilevel"/>
    <w:tmpl w:val="FD30B388"/>
    <w:lvl w:ilvl="0">
      <w:start w:val="1"/>
      <w:numFmt w:val="decimal"/>
      <w:pStyle w:val="WW-Domylnie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5" w:hanging="72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930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35" w:hanging="14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8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385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90" w:hanging="216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5" w:hanging="252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840" w:hanging="2520"/>
      </w:pPr>
      <w:rPr>
        <w:rFonts w:hint="default"/>
        <w:b w:val="0"/>
      </w:rPr>
    </w:lvl>
  </w:abstractNum>
  <w:abstractNum w:abstractNumId="13" w15:restartNumberingAfterBreak="0">
    <w:nsid w:val="29264F31"/>
    <w:multiLevelType w:val="hybridMultilevel"/>
    <w:tmpl w:val="D1568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62C2E"/>
    <w:multiLevelType w:val="hybridMultilevel"/>
    <w:tmpl w:val="D1568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77880"/>
    <w:multiLevelType w:val="multilevel"/>
    <w:tmpl w:val="4B741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556C05"/>
    <w:multiLevelType w:val="hybridMultilevel"/>
    <w:tmpl w:val="433E2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71EDA"/>
    <w:multiLevelType w:val="multilevel"/>
    <w:tmpl w:val="A582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251AAC"/>
    <w:multiLevelType w:val="hybridMultilevel"/>
    <w:tmpl w:val="F244D50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49456EB"/>
    <w:multiLevelType w:val="hybridMultilevel"/>
    <w:tmpl w:val="21504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F4423"/>
    <w:multiLevelType w:val="multilevel"/>
    <w:tmpl w:val="4CF8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852907"/>
    <w:multiLevelType w:val="multilevel"/>
    <w:tmpl w:val="5818F55A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bullet"/>
      <w:lvlText w:val=""/>
      <w:lvlJc w:val="left"/>
      <w:pPr>
        <w:tabs>
          <w:tab w:val="num" w:pos="849"/>
        </w:tabs>
        <w:ind w:left="849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22" w15:restartNumberingAfterBreak="0">
    <w:nsid w:val="3901289C"/>
    <w:multiLevelType w:val="hybridMultilevel"/>
    <w:tmpl w:val="433E2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43BBC"/>
    <w:multiLevelType w:val="hybridMultilevel"/>
    <w:tmpl w:val="433E2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F3136"/>
    <w:multiLevelType w:val="hybridMultilevel"/>
    <w:tmpl w:val="433E2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674A6"/>
    <w:multiLevelType w:val="multilevel"/>
    <w:tmpl w:val="BA3A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E31F9B"/>
    <w:multiLevelType w:val="multilevel"/>
    <w:tmpl w:val="F7A4DB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Lucida Sans Unicode" w:cs="Verdana" w:hint="default"/>
        <w:b w:val="0"/>
        <w:bCs w:val="0"/>
        <w:iCs/>
        <w:sz w:val="20"/>
        <w:szCs w:val="20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</w:abstractNum>
  <w:abstractNum w:abstractNumId="27" w15:restartNumberingAfterBreak="0">
    <w:nsid w:val="611E192E"/>
    <w:multiLevelType w:val="hybridMultilevel"/>
    <w:tmpl w:val="433E2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F3181"/>
    <w:multiLevelType w:val="hybridMultilevel"/>
    <w:tmpl w:val="7054B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D6261"/>
    <w:multiLevelType w:val="hybridMultilevel"/>
    <w:tmpl w:val="7054B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84F81"/>
    <w:multiLevelType w:val="hybridMultilevel"/>
    <w:tmpl w:val="7B4A5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9121B2"/>
    <w:multiLevelType w:val="multilevel"/>
    <w:tmpl w:val="CBBED47E"/>
    <w:lvl w:ilvl="0">
      <w:start w:val="1"/>
      <w:numFmt w:val="decimal"/>
      <w:pStyle w:val="Domylnie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32" w15:restartNumberingAfterBreak="0">
    <w:nsid w:val="6F2B1200"/>
    <w:multiLevelType w:val="hybridMultilevel"/>
    <w:tmpl w:val="6EF07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34A3A"/>
    <w:multiLevelType w:val="multilevel"/>
    <w:tmpl w:val="98F448C8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bullet"/>
      <w:lvlText w:val=""/>
      <w:lvlJc w:val="left"/>
      <w:pPr>
        <w:tabs>
          <w:tab w:val="num" w:pos="849"/>
        </w:tabs>
        <w:ind w:left="849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34" w15:restartNumberingAfterBreak="0">
    <w:nsid w:val="7BBD449D"/>
    <w:multiLevelType w:val="hybridMultilevel"/>
    <w:tmpl w:val="17F0D6A4"/>
    <w:lvl w:ilvl="0" w:tplc="7AE2D56A">
      <w:start w:val="1"/>
      <w:numFmt w:val="bullet"/>
      <w:pStyle w:val="Nagwek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A2712"/>
    <w:multiLevelType w:val="hybridMultilevel"/>
    <w:tmpl w:val="433E2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"/>
  </w:num>
  <w:num w:numId="3">
    <w:abstractNumId w:val="12"/>
  </w:num>
  <w:num w:numId="4">
    <w:abstractNumId w:val="0"/>
  </w:num>
  <w:num w:numId="5">
    <w:abstractNumId w:val="31"/>
  </w:num>
  <w:num w:numId="6">
    <w:abstractNumId w:val="21"/>
  </w:num>
  <w:num w:numId="7">
    <w:abstractNumId w:val="33"/>
  </w:num>
  <w:num w:numId="8">
    <w:abstractNumId w:val="18"/>
  </w:num>
  <w:num w:numId="9">
    <w:abstractNumId w:val="24"/>
  </w:num>
  <w:num w:numId="10">
    <w:abstractNumId w:val="9"/>
  </w:num>
  <w:num w:numId="11">
    <w:abstractNumId w:val="5"/>
  </w:num>
  <w:num w:numId="12">
    <w:abstractNumId w:val="2"/>
  </w:num>
  <w:num w:numId="13">
    <w:abstractNumId w:val="30"/>
  </w:num>
  <w:num w:numId="14">
    <w:abstractNumId w:val="19"/>
  </w:num>
  <w:num w:numId="15">
    <w:abstractNumId w:val="6"/>
  </w:num>
  <w:num w:numId="16">
    <w:abstractNumId w:val="2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3"/>
  </w:num>
  <w:num w:numId="20">
    <w:abstractNumId w:val="4"/>
  </w:num>
  <w:num w:numId="21">
    <w:abstractNumId w:val="20"/>
  </w:num>
  <w:num w:numId="22">
    <w:abstractNumId w:val="17"/>
  </w:num>
  <w:num w:numId="23">
    <w:abstractNumId w:val="15"/>
  </w:num>
  <w:num w:numId="24">
    <w:abstractNumId w:val="25"/>
  </w:num>
  <w:num w:numId="25">
    <w:abstractNumId w:val="8"/>
  </w:num>
  <w:num w:numId="26">
    <w:abstractNumId w:val="29"/>
  </w:num>
  <w:num w:numId="27">
    <w:abstractNumId w:val="23"/>
  </w:num>
  <w:num w:numId="28">
    <w:abstractNumId w:val="22"/>
  </w:num>
  <w:num w:numId="29">
    <w:abstractNumId w:val="16"/>
  </w:num>
  <w:num w:numId="30">
    <w:abstractNumId w:val="27"/>
  </w:num>
  <w:num w:numId="31">
    <w:abstractNumId w:val="14"/>
  </w:num>
  <w:num w:numId="32">
    <w:abstractNumId w:val="13"/>
  </w:num>
  <w:num w:numId="33">
    <w:abstractNumId w:val="35"/>
  </w:num>
  <w:num w:numId="34">
    <w:abstractNumId w:val="11"/>
  </w:num>
  <w:num w:numId="35">
    <w:abstractNumId w:val="10"/>
  </w:num>
  <w:num w:numId="36">
    <w:abstractNumId w:val="32"/>
  </w:num>
  <w:num w:numId="37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89"/>
    <w:rsid w:val="00002C87"/>
    <w:rsid w:val="00066174"/>
    <w:rsid w:val="000A030D"/>
    <w:rsid w:val="001340F6"/>
    <w:rsid w:val="00144CFD"/>
    <w:rsid w:val="00162FC8"/>
    <w:rsid w:val="001867D2"/>
    <w:rsid w:val="001F203C"/>
    <w:rsid w:val="0020545E"/>
    <w:rsid w:val="0021087A"/>
    <w:rsid w:val="002541FA"/>
    <w:rsid w:val="002A1E9C"/>
    <w:rsid w:val="002E7C1D"/>
    <w:rsid w:val="003029EB"/>
    <w:rsid w:val="003A05D2"/>
    <w:rsid w:val="003C1DAF"/>
    <w:rsid w:val="003D74B9"/>
    <w:rsid w:val="003D7DD4"/>
    <w:rsid w:val="003E295B"/>
    <w:rsid w:val="0047089D"/>
    <w:rsid w:val="004E618D"/>
    <w:rsid w:val="00513C32"/>
    <w:rsid w:val="005541C9"/>
    <w:rsid w:val="005C1315"/>
    <w:rsid w:val="005C2AE0"/>
    <w:rsid w:val="005C66FB"/>
    <w:rsid w:val="005F4C89"/>
    <w:rsid w:val="006C63EC"/>
    <w:rsid w:val="00763001"/>
    <w:rsid w:val="007B194E"/>
    <w:rsid w:val="007C06B6"/>
    <w:rsid w:val="007C4C55"/>
    <w:rsid w:val="007E6935"/>
    <w:rsid w:val="0082424A"/>
    <w:rsid w:val="00826E8F"/>
    <w:rsid w:val="00873833"/>
    <w:rsid w:val="00891A17"/>
    <w:rsid w:val="00946157"/>
    <w:rsid w:val="009551B4"/>
    <w:rsid w:val="00982413"/>
    <w:rsid w:val="00A0476F"/>
    <w:rsid w:val="00A53E80"/>
    <w:rsid w:val="00A74B07"/>
    <w:rsid w:val="00AE62B3"/>
    <w:rsid w:val="00B066E1"/>
    <w:rsid w:val="00B3768B"/>
    <w:rsid w:val="00B468DA"/>
    <w:rsid w:val="00B84DEA"/>
    <w:rsid w:val="00BD18FB"/>
    <w:rsid w:val="00C33436"/>
    <w:rsid w:val="00C93666"/>
    <w:rsid w:val="00C97326"/>
    <w:rsid w:val="00D340B5"/>
    <w:rsid w:val="00D848E2"/>
    <w:rsid w:val="00D93F68"/>
    <w:rsid w:val="00D97581"/>
    <w:rsid w:val="00D97AED"/>
    <w:rsid w:val="00DB395E"/>
    <w:rsid w:val="00DD0139"/>
    <w:rsid w:val="00E06C44"/>
    <w:rsid w:val="00E27DE4"/>
    <w:rsid w:val="00E3520E"/>
    <w:rsid w:val="00E72058"/>
    <w:rsid w:val="00EB27B7"/>
    <w:rsid w:val="00EE2B11"/>
    <w:rsid w:val="00F004A0"/>
    <w:rsid w:val="00F45F9B"/>
    <w:rsid w:val="00F70831"/>
    <w:rsid w:val="00F73208"/>
    <w:rsid w:val="00FF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8601D"/>
  <w15:chartTrackingRefBased/>
  <w15:docId w15:val="{25187777-B317-4EDE-B1F9-0E69F10B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0139"/>
  </w:style>
  <w:style w:type="paragraph" w:styleId="Nagwek1">
    <w:name w:val="heading 1"/>
    <w:basedOn w:val="Normalny"/>
    <w:next w:val="Normalny"/>
    <w:link w:val="Nagwek1Znak"/>
    <w:qFormat/>
    <w:rsid w:val="00873833"/>
    <w:pPr>
      <w:keepNext/>
      <w:numPr>
        <w:numId w:val="1"/>
      </w:numPr>
      <w:tabs>
        <w:tab w:val="left" w:pos="3261"/>
      </w:tabs>
      <w:suppressAutoHyphens/>
      <w:spacing w:after="0" w:line="240" w:lineRule="auto"/>
      <w:jc w:val="right"/>
      <w:outlineLvl w:val="0"/>
    </w:pPr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873833"/>
    <w:pPr>
      <w:keepNext/>
      <w:suppressAutoHyphens/>
      <w:spacing w:after="0" w:line="240" w:lineRule="auto"/>
      <w:jc w:val="right"/>
      <w:outlineLvl w:val="1"/>
    </w:pPr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873833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873833"/>
    <w:pPr>
      <w:keepNext/>
      <w:suppressAutoHyphens/>
      <w:spacing w:before="240" w:after="60" w:line="25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873833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873833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833"/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873833"/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873833"/>
    <w:rPr>
      <w:rFonts w:ascii="Times New Roman" w:eastAsia="Times New Roman" w:hAnsi="Times New Roman" w:cs="Times New Roman"/>
      <w:b/>
      <w:i/>
      <w:kern w:val="2"/>
      <w:sz w:val="26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87383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873833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873833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873833"/>
  </w:style>
  <w:style w:type="character" w:customStyle="1" w:styleId="object">
    <w:name w:val="object"/>
    <w:basedOn w:val="Domylnaczcionkaakapitu"/>
    <w:rsid w:val="00873833"/>
  </w:style>
  <w:style w:type="character" w:styleId="Pogrubienie">
    <w:name w:val="Strong"/>
    <w:uiPriority w:val="22"/>
    <w:qFormat/>
    <w:rsid w:val="00873833"/>
    <w:rPr>
      <w:b/>
      <w:bCs/>
    </w:rPr>
  </w:style>
  <w:style w:type="character" w:styleId="Uwydatnienie">
    <w:name w:val="Emphasis"/>
    <w:qFormat/>
    <w:rsid w:val="00873833"/>
    <w:rPr>
      <w:i/>
      <w:iCs/>
    </w:rPr>
  </w:style>
  <w:style w:type="character" w:styleId="Hipercze">
    <w:name w:val="Hyperlink"/>
    <w:rsid w:val="00873833"/>
    <w:rPr>
      <w:color w:val="0000FF"/>
      <w:u w:val="single"/>
    </w:rPr>
  </w:style>
  <w:style w:type="paragraph" w:customStyle="1" w:styleId="1">
    <w:name w:val="1."/>
    <w:basedOn w:val="Normalny"/>
    <w:qFormat/>
    <w:rsid w:val="0087383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34"/>
    <w:qFormat/>
    <w:rsid w:val="00873833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Akapit z listą5 Znak,CW_Lista Znak,Akapit z listą BS Znak"/>
    <w:link w:val="Akapitzlist1"/>
    <w:uiPriority w:val="34"/>
    <w:qFormat/>
    <w:locked/>
    <w:rsid w:val="00873833"/>
    <w:rPr>
      <w:rFonts w:ascii="Arial" w:eastAsia="Calibri" w:hAnsi="Arial" w:cs="Times New Roman"/>
      <w:kern w:val="1"/>
      <w:sz w:val="20"/>
      <w:szCs w:val="20"/>
      <w:lang w:val="x-none" w:eastAsia="ar-SA"/>
    </w:rPr>
  </w:style>
  <w:style w:type="character" w:styleId="UyteHipercze">
    <w:name w:val="FollowedHyperlink"/>
    <w:unhideWhenUsed/>
    <w:rsid w:val="00873833"/>
    <w:rPr>
      <w:color w:val="954F72"/>
      <w:u w:val="single"/>
    </w:rPr>
  </w:style>
  <w:style w:type="paragraph" w:styleId="Akapitzlist">
    <w:name w:val="List Paragraph"/>
    <w:aliases w:val="WyliczPrzyklad,wypunktowanie"/>
    <w:basedOn w:val="Normalny"/>
    <w:qFormat/>
    <w:rsid w:val="00873833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qFormat/>
    <w:rsid w:val="00873833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link w:val="Stopka"/>
    <w:qFormat/>
    <w:locked/>
    <w:rsid w:val="00873833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qFormat/>
    <w:rsid w:val="00873833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873833"/>
  </w:style>
  <w:style w:type="paragraph" w:styleId="Tekstpodstawowy">
    <w:name w:val="Body Text"/>
    <w:basedOn w:val="Normalny"/>
    <w:link w:val="TekstpodstawowyZnak"/>
    <w:unhideWhenUsed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73833"/>
    <w:rPr>
      <w:rFonts w:ascii="Times New Roman" w:eastAsia="Times New Roman" w:hAnsi="Times New Roman" w:cs="Times New Roman"/>
      <w:kern w:val="2"/>
      <w:sz w:val="24"/>
      <w:szCs w:val="20"/>
      <w:lang w:val="x-none" w:eastAsia="ar-SA"/>
    </w:rPr>
  </w:style>
  <w:style w:type="paragraph" w:customStyle="1" w:styleId="glowny">
    <w:name w:val="glowny"/>
    <w:basedOn w:val="Stopka"/>
    <w:next w:val="Stopka"/>
    <w:rsid w:val="00873833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rsid w:val="00873833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87383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873833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873833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873833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873833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873833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873833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873833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nhideWhenUsed/>
    <w:rsid w:val="0087383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73833"/>
    <w:rPr>
      <w:rFonts w:ascii="Calibri" w:eastAsia="Calibri" w:hAnsi="Calibri" w:cs="Times New Roman"/>
    </w:rPr>
  </w:style>
  <w:style w:type="paragraph" w:customStyle="1" w:styleId="WW-Listanumerowana">
    <w:name w:val="WW-Lista numerowana"/>
    <w:basedOn w:val="Normalny"/>
    <w:uiPriority w:val="99"/>
    <w:rsid w:val="0087383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87383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873833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87383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7383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3833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8738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3833"/>
    <w:pPr>
      <w:spacing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383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738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73833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unhideWhenUsed/>
    <w:rsid w:val="00873833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873833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Bezodstpw">
    <w:name w:val="No Spacing"/>
    <w:qFormat/>
    <w:rsid w:val="0087383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873833"/>
    <w:pPr>
      <w:spacing w:before="200"/>
      <w:ind w:left="864" w:right="864"/>
      <w:jc w:val="center"/>
    </w:pPr>
    <w:rPr>
      <w:rFonts w:ascii="Calibri" w:eastAsia="Calibri" w:hAnsi="Calibri" w:cs="Times New Roman"/>
      <w:i/>
      <w:iCs/>
      <w:color w:val="404040"/>
      <w:lang w:val="x-none"/>
    </w:rPr>
  </w:style>
  <w:style w:type="character" w:customStyle="1" w:styleId="CytatZnak">
    <w:name w:val="Cytat Znak"/>
    <w:basedOn w:val="Domylnaczcionkaakapitu"/>
    <w:link w:val="Cytat"/>
    <w:uiPriority w:val="29"/>
    <w:rsid w:val="00873833"/>
    <w:rPr>
      <w:rFonts w:ascii="Calibri" w:eastAsia="Calibri" w:hAnsi="Calibri" w:cs="Times New Roman"/>
      <w:i/>
      <w:iCs/>
      <w:color w:val="404040"/>
      <w:lang w:val="x-none"/>
    </w:rPr>
  </w:style>
  <w:style w:type="paragraph" w:customStyle="1" w:styleId="WW-Tekstpodstawowy3">
    <w:name w:val="WW-Tekst podstawowy 3"/>
    <w:basedOn w:val="Normalny"/>
    <w:rsid w:val="00873833"/>
    <w:pPr>
      <w:widowControl w:val="0"/>
      <w:suppressAutoHyphens/>
      <w:spacing w:after="0" w:line="240" w:lineRule="auto"/>
      <w:ind w:right="50"/>
      <w:jc w:val="both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73833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Tekstpodstawowy23">
    <w:name w:val="Tekst podstawowy 23"/>
    <w:basedOn w:val="Normalny"/>
    <w:rsid w:val="00873833"/>
    <w:pPr>
      <w:tabs>
        <w:tab w:val="left" w:pos="3261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Absatz-Standardschriftart">
    <w:name w:val="Absatz-Standardschriftart"/>
    <w:rsid w:val="00873833"/>
  </w:style>
  <w:style w:type="character" w:customStyle="1" w:styleId="WW-Absatz-Standardschriftart">
    <w:name w:val="WW-Absatz-Standardschriftart"/>
    <w:rsid w:val="00873833"/>
  </w:style>
  <w:style w:type="character" w:customStyle="1" w:styleId="WW-Absatz-Standardschriftart1">
    <w:name w:val="WW-Absatz-Standardschriftart1"/>
    <w:rsid w:val="00873833"/>
  </w:style>
  <w:style w:type="character" w:customStyle="1" w:styleId="WW-Absatz-Standardschriftart11">
    <w:name w:val="WW-Absatz-Standardschriftart11"/>
    <w:rsid w:val="00873833"/>
  </w:style>
  <w:style w:type="character" w:customStyle="1" w:styleId="WW-Absatz-Standardschriftart111">
    <w:name w:val="WW-Absatz-Standardschriftart111"/>
    <w:rsid w:val="00873833"/>
  </w:style>
  <w:style w:type="character" w:customStyle="1" w:styleId="WW-Absatz-Standardschriftart1111">
    <w:name w:val="WW-Absatz-Standardschriftart1111"/>
    <w:rsid w:val="00873833"/>
  </w:style>
  <w:style w:type="character" w:customStyle="1" w:styleId="WW-Absatz-Standardschriftart11111">
    <w:name w:val="WW-Absatz-Standardschriftart11111"/>
    <w:rsid w:val="00873833"/>
  </w:style>
  <w:style w:type="character" w:customStyle="1" w:styleId="WW8Num3z0">
    <w:name w:val="WW8Num3z0"/>
    <w:rsid w:val="00873833"/>
    <w:rPr>
      <w:rFonts w:ascii="Arial" w:eastAsia="Times New Roman" w:hAnsi="Arial" w:cs="Arial"/>
    </w:rPr>
  </w:style>
  <w:style w:type="character" w:customStyle="1" w:styleId="WW8Num6z0">
    <w:name w:val="WW8Num6z0"/>
    <w:rsid w:val="00873833"/>
    <w:rPr>
      <w:rFonts w:ascii="Arial" w:hAnsi="Arial" w:cs="Arial"/>
      <w:sz w:val="20"/>
    </w:rPr>
  </w:style>
  <w:style w:type="character" w:customStyle="1" w:styleId="WW8Num8z0">
    <w:name w:val="WW8Num8z0"/>
    <w:rsid w:val="00873833"/>
    <w:rPr>
      <w:rFonts w:ascii="Arial" w:eastAsia="Times New Roman" w:hAnsi="Arial" w:cs="Arial"/>
    </w:rPr>
  </w:style>
  <w:style w:type="character" w:customStyle="1" w:styleId="WW8Num10z0">
    <w:name w:val="WW8Num10z0"/>
    <w:rsid w:val="00873833"/>
    <w:rPr>
      <w:color w:val="000000"/>
    </w:rPr>
  </w:style>
  <w:style w:type="character" w:customStyle="1" w:styleId="WW8Num11z0">
    <w:name w:val="WW8Num11z0"/>
    <w:rsid w:val="00873833"/>
    <w:rPr>
      <w:color w:val="000000"/>
    </w:rPr>
  </w:style>
  <w:style w:type="character" w:customStyle="1" w:styleId="WW8Num18z0">
    <w:name w:val="WW8Num18z0"/>
    <w:rsid w:val="00873833"/>
    <w:rPr>
      <w:color w:val="000000"/>
    </w:rPr>
  </w:style>
  <w:style w:type="character" w:customStyle="1" w:styleId="WW8Num19z0">
    <w:name w:val="WW8Num19z0"/>
    <w:rsid w:val="00873833"/>
    <w:rPr>
      <w:rFonts w:ascii="Symbol" w:hAnsi="Symbol"/>
      <w:sz w:val="20"/>
    </w:rPr>
  </w:style>
  <w:style w:type="character" w:customStyle="1" w:styleId="WW8Num19z1">
    <w:name w:val="WW8Num19z1"/>
    <w:rsid w:val="00873833"/>
    <w:rPr>
      <w:rFonts w:ascii="Courier New" w:hAnsi="Courier New"/>
      <w:sz w:val="20"/>
    </w:rPr>
  </w:style>
  <w:style w:type="character" w:customStyle="1" w:styleId="WW8Num19z2">
    <w:name w:val="WW8Num19z2"/>
    <w:rsid w:val="00873833"/>
    <w:rPr>
      <w:rFonts w:ascii="Wingdings" w:hAnsi="Wingdings"/>
      <w:sz w:val="20"/>
    </w:rPr>
  </w:style>
  <w:style w:type="character" w:customStyle="1" w:styleId="WW8Num22z0">
    <w:name w:val="WW8Num22z0"/>
    <w:rsid w:val="00873833"/>
    <w:rPr>
      <w:color w:val="000000"/>
    </w:rPr>
  </w:style>
  <w:style w:type="character" w:customStyle="1" w:styleId="WW8Num23z0">
    <w:name w:val="WW8Num23z0"/>
    <w:rsid w:val="00873833"/>
    <w:rPr>
      <w:rFonts w:ascii="Arial" w:eastAsia="Times New Roman" w:hAnsi="Arial" w:cs="Arial"/>
    </w:rPr>
  </w:style>
  <w:style w:type="character" w:customStyle="1" w:styleId="WW8Num23z1">
    <w:name w:val="WW8Num23z1"/>
    <w:rsid w:val="00873833"/>
    <w:rPr>
      <w:rFonts w:ascii="Courier New" w:hAnsi="Courier New"/>
    </w:rPr>
  </w:style>
  <w:style w:type="character" w:customStyle="1" w:styleId="WW8Num23z2">
    <w:name w:val="WW8Num23z2"/>
    <w:rsid w:val="00873833"/>
    <w:rPr>
      <w:rFonts w:ascii="Wingdings" w:hAnsi="Wingdings"/>
    </w:rPr>
  </w:style>
  <w:style w:type="character" w:customStyle="1" w:styleId="WW8Num23z3">
    <w:name w:val="WW8Num23z3"/>
    <w:rsid w:val="00873833"/>
    <w:rPr>
      <w:rFonts w:ascii="Symbol" w:hAnsi="Symbol"/>
    </w:rPr>
  </w:style>
  <w:style w:type="character" w:customStyle="1" w:styleId="WW-Domylnaczcionkaakapitu">
    <w:name w:val="WW-Domyślna czcionka akapitu"/>
    <w:rsid w:val="00873833"/>
  </w:style>
  <w:style w:type="character" w:customStyle="1" w:styleId="WW-Absatz-Standardschriftart111111">
    <w:name w:val="WW-Absatz-Standardschriftart111111"/>
    <w:rsid w:val="00873833"/>
  </w:style>
  <w:style w:type="character" w:customStyle="1" w:styleId="WW-Absatz-Standardschriftart1111111">
    <w:name w:val="WW-Absatz-Standardschriftart1111111"/>
    <w:rsid w:val="00873833"/>
  </w:style>
  <w:style w:type="character" w:customStyle="1" w:styleId="WW-Absatz-Standardschriftart11111111">
    <w:name w:val="WW-Absatz-Standardschriftart11111111"/>
    <w:rsid w:val="00873833"/>
  </w:style>
  <w:style w:type="character" w:customStyle="1" w:styleId="WW-Absatz-Standardschriftart111111111">
    <w:name w:val="WW-Absatz-Standardschriftart111111111"/>
    <w:rsid w:val="00873833"/>
  </w:style>
  <w:style w:type="character" w:customStyle="1" w:styleId="WW-Absatz-Standardschriftart1111111111">
    <w:name w:val="WW-Absatz-Standardschriftart1111111111"/>
    <w:rsid w:val="00873833"/>
  </w:style>
  <w:style w:type="character" w:customStyle="1" w:styleId="WW8Num2z0">
    <w:name w:val="WW8Num2z0"/>
    <w:rsid w:val="00873833"/>
    <w:rPr>
      <w:rFonts w:ascii="Arial" w:eastAsia="Times New Roman" w:hAnsi="Arial" w:cs="Arial"/>
    </w:rPr>
  </w:style>
  <w:style w:type="character" w:customStyle="1" w:styleId="WW8Num5z0">
    <w:name w:val="WW8Num5z0"/>
    <w:rsid w:val="00873833"/>
    <w:rPr>
      <w:rFonts w:ascii="Arial" w:hAnsi="Arial" w:cs="Arial"/>
      <w:sz w:val="20"/>
    </w:rPr>
  </w:style>
  <w:style w:type="character" w:customStyle="1" w:styleId="WW8Num7z0">
    <w:name w:val="WW8Num7z0"/>
    <w:rsid w:val="00873833"/>
    <w:rPr>
      <w:rFonts w:ascii="Arial" w:hAnsi="Arial" w:cs="Arial"/>
      <w:sz w:val="20"/>
    </w:rPr>
  </w:style>
  <w:style w:type="character" w:customStyle="1" w:styleId="WW8Num9z0">
    <w:name w:val="WW8Num9z0"/>
    <w:rsid w:val="00873833"/>
    <w:rPr>
      <w:color w:val="000000"/>
    </w:rPr>
  </w:style>
  <w:style w:type="character" w:customStyle="1" w:styleId="WW-Absatz-Standardschriftart11111111111">
    <w:name w:val="WW-Absatz-Standardschriftart11111111111"/>
    <w:rsid w:val="00873833"/>
  </w:style>
  <w:style w:type="character" w:customStyle="1" w:styleId="WW-Absatz-Standardschriftart111111111111">
    <w:name w:val="WW-Absatz-Standardschriftart111111111111"/>
    <w:rsid w:val="00873833"/>
  </w:style>
  <w:style w:type="character" w:customStyle="1" w:styleId="WW-Absatz-Standardschriftart1111111111111">
    <w:name w:val="WW-Absatz-Standardschriftart1111111111111"/>
    <w:rsid w:val="00873833"/>
  </w:style>
  <w:style w:type="character" w:customStyle="1" w:styleId="WW-Absatz-Standardschriftart11111111111111">
    <w:name w:val="WW-Absatz-Standardschriftart11111111111111"/>
    <w:rsid w:val="00873833"/>
  </w:style>
  <w:style w:type="character" w:customStyle="1" w:styleId="WW-Absatz-Standardschriftart111111111111111">
    <w:name w:val="WW-Absatz-Standardschriftart111111111111111"/>
    <w:rsid w:val="00873833"/>
  </w:style>
  <w:style w:type="character" w:customStyle="1" w:styleId="WW8Num12z0">
    <w:name w:val="WW8Num12z0"/>
    <w:rsid w:val="00873833"/>
    <w:rPr>
      <w:rFonts w:ascii="Symbol" w:hAnsi="Symbol" w:cs="OpenSymbol"/>
    </w:rPr>
  </w:style>
  <w:style w:type="character" w:customStyle="1" w:styleId="WW-Absatz-Standardschriftart1111111111111111">
    <w:name w:val="WW-Absatz-Standardschriftart1111111111111111"/>
    <w:rsid w:val="00873833"/>
  </w:style>
  <w:style w:type="character" w:customStyle="1" w:styleId="WW-Absatz-Standardschriftart11111111111111111">
    <w:name w:val="WW-Absatz-Standardschriftart11111111111111111"/>
    <w:rsid w:val="00873833"/>
  </w:style>
  <w:style w:type="character" w:customStyle="1" w:styleId="WW8Num1z0">
    <w:name w:val="WW8Num1z0"/>
    <w:rsid w:val="00873833"/>
    <w:rPr>
      <w:rFonts w:ascii="Arial" w:hAnsi="Arial"/>
    </w:rPr>
  </w:style>
  <w:style w:type="character" w:customStyle="1" w:styleId="WW8Num1z1">
    <w:name w:val="WW8Num1z1"/>
    <w:rsid w:val="00873833"/>
    <w:rPr>
      <w:rFonts w:ascii="Courier New" w:hAnsi="Courier New" w:cs="Courier New"/>
    </w:rPr>
  </w:style>
  <w:style w:type="character" w:customStyle="1" w:styleId="WW8Num1z2">
    <w:name w:val="WW8Num1z2"/>
    <w:rsid w:val="00873833"/>
    <w:rPr>
      <w:rFonts w:ascii="Wingdings" w:hAnsi="Wingdings"/>
    </w:rPr>
  </w:style>
  <w:style w:type="character" w:customStyle="1" w:styleId="WW8Num1z3">
    <w:name w:val="WW8Num1z3"/>
    <w:rsid w:val="00873833"/>
    <w:rPr>
      <w:rFonts w:ascii="Symbol" w:hAnsi="Symbol"/>
    </w:rPr>
  </w:style>
  <w:style w:type="character" w:customStyle="1" w:styleId="WW8Num4z0">
    <w:name w:val="WW8Num4z0"/>
    <w:rsid w:val="00873833"/>
    <w:rPr>
      <w:rFonts w:ascii="Arial" w:eastAsia="Times New Roman" w:hAnsi="Arial" w:cs="Arial"/>
    </w:rPr>
  </w:style>
  <w:style w:type="character" w:customStyle="1" w:styleId="WW8Num8z1">
    <w:name w:val="WW8Num8z1"/>
    <w:rsid w:val="00873833"/>
    <w:rPr>
      <w:rFonts w:ascii="Courier New" w:hAnsi="Courier New"/>
    </w:rPr>
  </w:style>
  <w:style w:type="character" w:customStyle="1" w:styleId="WW8Num8z2">
    <w:name w:val="WW8Num8z2"/>
    <w:rsid w:val="00873833"/>
    <w:rPr>
      <w:rFonts w:ascii="Wingdings" w:hAnsi="Wingdings"/>
    </w:rPr>
  </w:style>
  <w:style w:type="character" w:customStyle="1" w:styleId="WW8Num8z3">
    <w:name w:val="WW8Num8z3"/>
    <w:rsid w:val="00873833"/>
    <w:rPr>
      <w:rFonts w:ascii="Symbol" w:hAnsi="Symbol"/>
    </w:rPr>
  </w:style>
  <w:style w:type="character" w:customStyle="1" w:styleId="WW-Domylnaczcionkaakapitu1">
    <w:name w:val="WW-Domyślna czcionka akapitu1"/>
    <w:rsid w:val="00873833"/>
  </w:style>
  <w:style w:type="character" w:customStyle="1" w:styleId="WW8Num15z0">
    <w:name w:val="WW8Num15z0"/>
    <w:rsid w:val="00873833"/>
    <w:rPr>
      <w:color w:val="000000"/>
    </w:rPr>
  </w:style>
  <w:style w:type="character" w:customStyle="1" w:styleId="WW8Num14z0">
    <w:name w:val="WW8Num14z0"/>
    <w:rsid w:val="00873833"/>
    <w:rPr>
      <w:color w:val="000000"/>
    </w:rPr>
  </w:style>
  <w:style w:type="character" w:customStyle="1" w:styleId="WW8Num21z0">
    <w:name w:val="WW8Num21z0"/>
    <w:rsid w:val="00873833"/>
    <w:rPr>
      <w:color w:val="000000"/>
    </w:rPr>
  </w:style>
  <w:style w:type="character" w:customStyle="1" w:styleId="Symbolewypunktowania">
    <w:name w:val="Symbole wypunktowania"/>
    <w:rsid w:val="00873833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73833"/>
  </w:style>
  <w:style w:type="paragraph" w:styleId="Lista">
    <w:name w:val="List"/>
    <w:basedOn w:val="Tekstpodstawowy"/>
    <w:rsid w:val="00873833"/>
    <w:rPr>
      <w:rFonts w:cs="Tahoma"/>
      <w:kern w:val="0"/>
      <w:szCs w:val="24"/>
    </w:rPr>
  </w:style>
  <w:style w:type="paragraph" w:styleId="Podpis">
    <w:name w:val="Signature"/>
    <w:basedOn w:val="Normalny"/>
    <w:link w:val="PodpisZnak"/>
    <w:rsid w:val="0087383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PodpisZnak">
    <w:name w:val="Podpis Znak"/>
    <w:basedOn w:val="Domylnaczcionkaakapitu"/>
    <w:link w:val="Podpis"/>
    <w:rsid w:val="00873833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paragraph" w:customStyle="1" w:styleId="Indeks">
    <w:name w:val="Indeks"/>
    <w:basedOn w:val="Normalny"/>
    <w:rsid w:val="0087383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873833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 New Roman"/>
      <w:b/>
      <w:i/>
      <w:iCs/>
      <w:sz w:val="24"/>
      <w:szCs w:val="20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873833"/>
    <w:rPr>
      <w:rFonts w:ascii="Times New Roman" w:eastAsia="Lucida Sans Unicode" w:hAnsi="Times New Roman" w:cs="Times New Roman"/>
      <w:b/>
      <w:i/>
      <w:iCs/>
      <w:sz w:val="24"/>
      <w:szCs w:val="20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873833"/>
    <w:pPr>
      <w:suppressAutoHyphens/>
      <w:spacing w:after="6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873833"/>
    <w:rPr>
      <w:rFonts w:ascii="Arial" w:eastAsia="Times New Roman" w:hAnsi="Arial" w:cs="Times New Roman"/>
      <w:sz w:val="24"/>
      <w:szCs w:val="24"/>
      <w:lang w:val="x-none" w:eastAsia="ar-SA"/>
    </w:rPr>
  </w:style>
  <w:style w:type="paragraph" w:customStyle="1" w:styleId="naglowek5">
    <w:name w:val="naglowek 5"/>
    <w:basedOn w:val="Normalny"/>
    <w:next w:val="Normalny"/>
    <w:rsid w:val="00873833"/>
    <w:pPr>
      <w:widowControl w:val="0"/>
      <w:tabs>
        <w:tab w:val="left" w:pos="26082"/>
      </w:tabs>
      <w:suppressAutoHyphens/>
      <w:snapToGrid w:val="0"/>
      <w:spacing w:before="238" w:after="238" w:line="240" w:lineRule="auto"/>
      <w:ind w:left="1134" w:hanging="1134"/>
    </w:pPr>
    <w:rPr>
      <w:rFonts w:ascii="Arial" w:eastAsia="Lucida Sans Unicode" w:hAnsi="Arial" w:cs="Tahoma"/>
      <w:b/>
      <w:color w:val="000000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873833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customStyle="1" w:styleId="glowny-akapit">
    <w:name w:val="glowny-akapit"/>
    <w:basedOn w:val="glowny"/>
    <w:rsid w:val="00873833"/>
    <w:pPr>
      <w:widowControl w:val="0"/>
      <w:ind w:firstLine="1134"/>
    </w:pPr>
    <w:rPr>
      <w:rFonts w:eastAsia="Lucida Sans Unicode" w:cs="Tahoma"/>
      <w:kern w:val="0"/>
    </w:rPr>
  </w:style>
  <w:style w:type="paragraph" w:customStyle="1" w:styleId="Tekstpodstawowywcity31">
    <w:name w:val="Tekst podstawowy wcięty 31"/>
    <w:basedOn w:val="Normalny"/>
    <w:rsid w:val="00873833"/>
    <w:pPr>
      <w:suppressAutoHyphens/>
      <w:spacing w:after="0" w:line="360" w:lineRule="auto"/>
      <w:ind w:left="709" w:firstLine="70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rsid w:val="0087383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87383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873833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xl24">
    <w:name w:val="xl24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xl25">
    <w:name w:val="xl25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6">
    <w:name w:val="xl26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7">
    <w:name w:val="xl27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8">
    <w:name w:val="xl28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9">
    <w:name w:val="xl29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xl30">
    <w:name w:val="xl30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1">
    <w:name w:val="xl31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2">
    <w:name w:val="xl32"/>
    <w:basedOn w:val="Normalny"/>
    <w:rsid w:val="00873833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3">
    <w:name w:val="xl33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4">
    <w:name w:val="xl34"/>
    <w:basedOn w:val="Normalny"/>
    <w:rsid w:val="00873833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5">
    <w:name w:val="xl35"/>
    <w:basedOn w:val="Normalny"/>
    <w:rsid w:val="008738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6">
    <w:name w:val="xl36"/>
    <w:basedOn w:val="Normalny"/>
    <w:rsid w:val="008738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7">
    <w:name w:val="xl37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8">
    <w:name w:val="xl38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65">
    <w:name w:val="xl65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7">
    <w:name w:val="xl67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1">
    <w:name w:val="xl71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2">
    <w:name w:val="xl72"/>
    <w:basedOn w:val="Normalny"/>
    <w:rsid w:val="0087383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3">
    <w:name w:val="xl73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4">
    <w:name w:val="xl74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Akapitzlist3">
    <w:name w:val="Akapit z listą3"/>
    <w:basedOn w:val="Normalny"/>
    <w:qFormat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WW-Absatz-Standardschriftart11111111111111111111111111111">
    <w:name w:val="WW-Absatz-Standardschriftart11111111111111111111111111111"/>
    <w:rsid w:val="00873833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873833"/>
  </w:style>
  <w:style w:type="paragraph" w:customStyle="1" w:styleId="ust">
    <w:name w:val="ust"/>
    <w:rsid w:val="00873833"/>
    <w:pPr>
      <w:widowControl w:val="0"/>
      <w:suppressAutoHyphens/>
      <w:spacing w:after="120" w:line="240" w:lineRule="auto"/>
      <w:ind w:left="284" w:hanging="284"/>
      <w:jc w:val="both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iceouttxt">
    <w:name w:val="iceouttxt"/>
    <w:rsid w:val="00873833"/>
  </w:style>
  <w:style w:type="paragraph" w:customStyle="1" w:styleId="xl23">
    <w:name w:val="xl23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4">
    <w:name w:val="Domyślna czcionka akapitu4"/>
    <w:rsid w:val="00873833"/>
  </w:style>
  <w:style w:type="paragraph" w:customStyle="1" w:styleId="Tekstpodstawowy31">
    <w:name w:val="Tekst podstawowy 31"/>
    <w:basedOn w:val="Normalny"/>
    <w:qFormat/>
    <w:rsid w:val="00873833"/>
    <w:pPr>
      <w:tabs>
        <w:tab w:val="left" w:pos="0"/>
        <w:tab w:val="right" w:pos="822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873833"/>
    <w:pPr>
      <w:spacing w:before="100" w:after="100" w:line="100" w:lineRule="atLeast"/>
    </w:pPr>
    <w:rPr>
      <w:rFonts w:ascii="Arial Unicode MS" w:eastAsia="Arial Unicode MS" w:hAnsi="Arial Unicode MS" w:cs="Arial Unicode MS"/>
      <w:kern w:val="1"/>
      <w:sz w:val="24"/>
      <w:szCs w:val="24"/>
      <w:lang w:eastAsia="hi-IN" w:bidi="hi-IN"/>
    </w:rPr>
  </w:style>
  <w:style w:type="character" w:customStyle="1" w:styleId="markedcontent">
    <w:name w:val="markedcontent"/>
    <w:rsid w:val="00873833"/>
  </w:style>
  <w:style w:type="paragraph" w:customStyle="1" w:styleId="Styl1">
    <w:name w:val="Styl1"/>
    <w:basedOn w:val="Normalny"/>
    <w:rsid w:val="0087383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ny1">
    <w:name w:val="Normalny1"/>
    <w:basedOn w:val="Domylnaczcionkaakapitu"/>
    <w:rsid w:val="00873833"/>
  </w:style>
  <w:style w:type="character" w:customStyle="1" w:styleId="Nierozpoznanawzmianka">
    <w:name w:val="Nierozpoznana wzmianka"/>
    <w:uiPriority w:val="99"/>
    <w:unhideWhenUsed/>
    <w:rsid w:val="00873833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873833"/>
  </w:style>
  <w:style w:type="paragraph" w:customStyle="1" w:styleId="Normalny10">
    <w:name w:val="Normalny1"/>
    <w:rsid w:val="0087383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hi-IN" w:bidi="hi-IN"/>
    </w:rPr>
  </w:style>
  <w:style w:type="paragraph" w:customStyle="1" w:styleId="Tekstpodstawowy1">
    <w:name w:val="Tekst podstawowy1"/>
    <w:basedOn w:val="Normalny"/>
    <w:qFormat/>
    <w:rsid w:val="0087383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omylnaczcionkaakapitu8">
    <w:name w:val="Domyślna czcionka akapitu8"/>
    <w:rsid w:val="00873833"/>
  </w:style>
  <w:style w:type="character" w:customStyle="1" w:styleId="Odwoaniedokomentarza2">
    <w:name w:val="Odwołanie do komentarza2"/>
    <w:rsid w:val="00873833"/>
    <w:rPr>
      <w:sz w:val="16"/>
      <w:szCs w:val="16"/>
    </w:rPr>
  </w:style>
  <w:style w:type="character" w:customStyle="1" w:styleId="Domylnaczcionkaakapitu6">
    <w:name w:val="Domyślna czcionka akapitu6"/>
    <w:rsid w:val="00873833"/>
  </w:style>
  <w:style w:type="paragraph" w:customStyle="1" w:styleId="WW-Domylnie">
    <w:name w:val="WW-Domyślnie"/>
    <w:rsid w:val="00873833"/>
    <w:pPr>
      <w:widowControl w:val="0"/>
      <w:numPr>
        <w:numId w:val="4"/>
      </w:numPr>
      <w:suppressAutoHyphens/>
      <w:snapToGrid w:val="0"/>
      <w:spacing w:after="0" w:line="36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omylnie">
    <w:name w:val="Domyślnie"/>
    <w:rsid w:val="00873833"/>
    <w:pPr>
      <w:widowControl w:val="0"/>
      <w:numPr>
        <w:numId w:val="5"/>
      </w:numPr>
      <w:tabs>
        <w:tab w:val="clear" w:pos="0"/>
        <w:tab w:val="num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0">
    <w:name w:val="fontstyle0"/>
    <w:rsid w:val="0087383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3833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3833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873833"/>
    <w:rPr>
      <w:vertAlign w:val="superscript"/>
    </w:rPr>
  </w:style>
  <w:style w:type="character" w:customStyle="1" w:styleId="tbpozpoledodatkowenazwa">
    <w:name w:val="tbpozpoledodatkowenazwa"/>
    <w:basedOn w:val="Domylnaczcionkaakapitu"/>
    <w:rsid w:val="00873833"/>
  </w:style>
  <w:style w:type="character" w:customStyle="1" w:styleId="def1">
    <w:name w:val="def1"/>
    <w:basedOn w:val="Domylnaczcionkaakapitu"/>
    <w:rsid w:val="00873833"/>
  </w:style>
  <w:style w:type="character" w:customStyle="1" w:styleId="hgkelc">
    <w:name w:val="hgkelc"/>
    <w:basedOn w:val="Domylnaczcionkaakapitu"/>
    <w:rsid w:val="00873833"/>
  </w:style>
  <w:style w:type="character" w:customStyle="1" w:styleId="WW8Num1z4">
    <w:name w:val="WW8Num1z4"/>
    <w:rsid w:val="00873833"/>
  </w:style>
  <w:style w:type="character" w:customStyle="1" w:styleId="WW8Num1z5">
    <w:name w:val="WW8Num1z5"/>
    <w:rsid w:val="00873833"/>
  </w:style>
  <w:style w:type="character" w:customStyle="1" w:styleId="WW8Num1z6">
    <w:name w:val="WW8Num1z6"/>
    <w:rsid w:val="00873833"/>
  </w:style>
  <w:style w:type="character" w:customStyle="1" w:styleId="WW8Num1z7">
    <w:name w:val="WW8Num1z7"/>
    <w:rsid w:val="00873833"/>
  </w:style>
  <w:style w:type="character" w:customStyle="1" w:styleId="WW8Num1z8">
    <w:name w:val="WW8Num1z8"/>
    <w:rsid w:val="00873833"/>
  </w:style>
  <w:style w:type="character" w:customStyle="1" w:styleId="WW8Num2z1">
    <w:name w:val="WW8Num2z1"/>
    <w:rsid w:val="00873833"/>
  </w:style>
  <w:style w:type="character" w:customStyle="1" w:styleId="WW8Num2z2">
    <w:name w:val="WW8Num2z2"/>
    <w:rsid w:val="00873833"/>
  </w:style>
  <w:style w:type="character" w:customStyle="1" w:styleId="WW8Num2z3">
    <w:name w:val="WW8Num2z3"/>
    <w:rsid w:val="00873833"/>
  </w:style>
  <w:style w:type="character" w:customStyle="1" w:styleId="WW8Num2z4">
    <w:name w:val="WW8Num2z4"/>
    <w:rsid w:val="00873833"/>
  </w:style>
  <w:style w:type="character" w:customStyle="1" w:styleId="WW8Num2z5">
    <w:name w:val="WW8Num2z5"/>
    <w:rsid w:val="00873833"/>
  </w:style>
  <w:style w:type="character" w:customStyle="1" w:styleId="WW8Num2z6">
    <w:name w:val="WW8Num2z6"/>
    <w:rsid w:val="00873833"/>
  </w:style>
  <w:style w:type="character" w:customStyle="1" w:styleId="WW8Num2z7">
    <w:name w:val="WW8Num2z7"/>
    <w:rsid w:val="00873833"/>
  </w:style>
  <w:style w:type="character" w:customStyle="1" w:styleId="WW8Num2z8">
    <w:name w:val="WW8Num2z8"/>
    <w:rsid w:val="00873833"/>
  </w:style>
  <w:style w:type="character" w:customStyle="1" w:styleId="WW8Num3z1">
    <w:name w:val="WW8Num3z1"/>
    <w:rsid w:val="00873833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873833"/>
  </w:style>
  <w:style w:type="character" w:customStyle="1" w:styleId="WW8Num6z2">
    <w:name w:val="WW8Num6z2"/>
    <w:rsid w:val="00873833"/>
  </w:style>
  <w:style w:type="character" w:customStyle="1" w:styleId="WW8Num6z3">
    <w:name w:val="WW8Num6z3"/>
    <w:rsid w:val="00873833"/>
  </w:style>
  <w:style w:type="character" w:customStyle="1" w:styleId="WW8Num6z4">
    <w:name w:val="WW8Num6z4"/>
    <w:rsid w:val="00873833"/>
  </w:style>
  <w:style w:type="character" w:customStyle="1" w:styleId="WW8Num6z5">
    <w:name w:val="WW8Num6z5"/>
    <w:rsid w:val="00873833"/>
  </w:style>
  <w:style w:type="character" w:customStyle="1" w:styleId="WW8Num6z6">
    <w:name w:val="WW8Num6z6"/>
    <w:rsid w:val="00873833"/>
  </w:style>
  <w:style w:type="character" w:customStyle="1" w:styleId="WW8Num6z7">
    <w:name w:val="WW8Num6z7"/>
    <w:rsid w:val="00873833"/>
  </w:style>
  <w:style w:type="character" w:customStyle="1" w:styleId="WW8Num6z8">
    <w:name w:val="WW8Num6z8"/>
    <w:rsid w:val="00873833"/>
  </w:style>
  <w:style w:type="character" w:customStyle="1" w:styleId="WW8Num7z1">
    <w:name w:val="WW8Num7z1"/>
    <w:rsid w:val="00873833"/>
    <w:rPr>
      <w:rFonts w:ascii="Courier New" w:hAnsi="Courier New" w:cs="Courier New"/>
    </w:rPr>
  </w:style>
  <w:style w:type="character" w:customStyle="1" w:styleId="WW8Num7z2">
    <w:name w:val="WW8Num7z2"/>
    <w:rsid w:val="00873833"/>
    <w:rPr>
      <w:rFonts w:ascii="Wingdings" w:hAnsi="Wingdings" w:cs="Wingdings"/>
    </w:rPr>
  </w:style>
  <w:style w:type="character" w:customStyle="1" w:styleId="WW8Num9z1">
    <w:name w:val="WW8Num9z1"/>
    <w:rsid w:val="00873833"/>
    <w:rPr>
      <w:rFonts w:ascii="Courier New" w:hAnsi="Courier New" w:cs="Courier New" w:hint="default"/>
    </w:rPr>
  </w:style>
  <w:style w:type="character" w:customStyle="1" w:styleId="WW8Num9z2">
    <w:name w:val="WW8Num9z2"/>
    <w:rsid w:val="00873833"/>
    <w:rPr>
      <w:rFonts w:ascii="Wingdings" w:hAnsi="Wingdings" w:cs="Wingdings" w:hint="default"/>
    </w:rPr>
  </w:style>
  <w:style w:type="character" w:customStyle="1" w:styleId="WW8Num10z1">
    <w:name w:val="WW8Num10z1"/>
    <w:rsid w:val="00873833"/>
  </w:style>
  <w:style w:type="character" w:customStyle="1" w:styleId="WW8Num10z2">
    <w:name w:val="WW8Num10z2"/>
    <w:rsid w:val="00873833"/>
  </w:style>
  <w:style w:type="character" w:customStyle="1" w:styleId="WW8Num10z3">
    <w:name w:val="WW8Num10z3"/>
    <w:rsid w:val="00873833"/>
  </w:style>
  <w:style w:type="character" w:customStyle="1" w:styleId="WW8Num10z4">
    <w:name w:val="WW8Num10z4"/>
    <w:rsid w:val="00873833"/>
  </w:style>
  <w:style w:type="character" w:customStyle="1" w:styleId="WW8Num10z5">
    <w:name w:val="WW8Num10z5"/>
    <w:rsid w:val="00873833"/>
  </w:style>
  <w:style w:type="character" w:customStyle="1" w:styleId="WW8Num10z6">
    <w:name w:val="WW8Num10z6"/>
    <w:rsid w:val="00873833"/>
  </w:style>
  <w:style w:type="character" w:customStyle="1" w:styleId="WW8Num10z7">
    <w:name w:val="WW8Num10z7"/>
    <w:rsid w:val="00873833"/>
  </w:style>
  <w:style w:type="character" w:customStyle="1" w:styleId="WW8Num10z8">
    <w:name w:val="WW8Num10z8"/>
    <w:rsid w:val="00873833"/>
  </w:style>
  <w:style w:type="character" w:customStyle="1" w:styleId="WW8Num11z1">
    <w:name w:val="WW8Num11z1"/>
    <w:rsid w:val="00873833"/>
  </w:style>
  <w:style w:type="character" w:customStyle="1" w:styleId="WW8Num11z2">
    <w:name w:val="WW8Num11z2"/>
    <w:rsid w:val="00873833"/>
  </w:style>
  <w:style w:type="character" w:customStyle="1" w:styleId="WW8Num11z3">
    <w:name w:val="WW8Num11z3"/>
    <w:rsid w:val="00873833"/>
  </w:style>
  <w:style w:type="character" w:customStyle="1" w:styleId="WW8Num11z4">
    <w:name w:val="WW8Num11z4"/>
    <w:rsid w:val="00873833"/>
  </w:style>
  <w:style w:type="character" w:customStyle="1" w:styleId="WW8Num11z5">
    <w:name w:val="WW8Num11z5"/>
    <w:rsid w:val="00873833"/>
  </w:style>
  <w:style w:type="character" w:customStyle="1" w:styleId="WW8Num11z6">
    <w:name w:val="WW8Num11z6"/>
    <w:rsid w:val="00873833"/>
  </w:style>
  <w:style w:type="character" w:customStyle="1" w:styleId="WW8Num11z7">
    <w:name w:val="WW8Num11z7"/>
    <w:rsid w:val="00873833"/>
  </w:style>
  <w:style w:type="character" w:customStyle="1" w:styleId="WW8Num11z8">
    <w:name w:val="WW8Num11z8"/>
    <w:rsid w:val="00873833"/>
  </w:style>
  <w:style w:type="character" w:customStyle="1" w:styleId="WW8Num12z1">
    <w:name w:val="WW8Num12z1"/>
    <w:rsid w:val="00873833"/>
  </w:style>
  <w:style w:type="character" w:customStyle="1" w:styleId="WW8Num12z2">
    <w:name w:val="WW8Num12z2"/>
    <w:rsid w:val="00873833"/>
  </w:style>
  <w:style w:type="character" w:customStyle="1" w:styleId="WW8Num12z3">
    <w:name w:val="WW8Num12z3"/>
    <w:rsid w:val="00873833"/>
  </w:style>
  <w:style w:type="character" w:customStyle="1" w:styleId="WW8Num12z4">
    <w:name w:val="WW8Num12z4"/>
    <w:rsid w:val="00873833"/>
  </w:style>
  <w:style w:type="character" w:customStyle="1" w:styleId="WW8Num12z5">
    <w:name w:val="WW8Num12z5"/>
    <w:rsid w:val="00873833"/>
  </w:style>
  <w:style w:type="character" w:customStyle="1" w:styleId="WW8Num12z6">
    <w:name w:val="WW8Num12z6"/>
    <w:rsid w:val="00873833"/>
  </w:style>
  <w:style w:type="character" w:customStyle="1" w:styleId="WW8Num12z7">
    <w:name w:val="WW8Num12z7"/>
    <w:rsid w:val="00873833"/>
  </w:style>
  <w:style w:type="character" w:customStyle="1" w:styleId="WW8Num12z8">
    <w:name w:val="WW8Num12z8"/>
    <w:rsid w:val="00873833"/>
  </w:style>
  <w:style w:type="character" w:customStyle="1" w:styleId="WW8Num13z0">
    <w:name w:val="WW8Num13z0"/>
    <w:rsid w:val="00873833"/>
    <w:rPr>
      <w:rFonts w:ascii="Symbol" w:eastAsia="Verdana" w:hAnsi="Symbol" w:cs="Symbol" w:hint="default"/>
      <w:color w:val="000000"/>
      <w:sz w:val="22"/>
      <w:szCs w:val="22"/>
      <w:lang w:val="en-US"/>
    </w:rPr>
  </w:style>
  <w:style w:type="character" w:customStyle="1" w:styleId="WW8Num13z1">
    <w:name w:val="WW8Num13z1"/>
    <w:rsid w:val="00873833"/>
    <w:rPr>
      <w:rFonts w:ascii="Courier New" w:hAnsi="Courier New" w:cs="Courier New" w:hint="default"/>
    </w:rPr>
  </w:style>
  <w:style w:type="character" w:customStyle="1" w:styleId="WW8Num13z2">
    <w:name w:val="WW8Num13z2"/>
    <w:rsid w:val="00873833"/>
    <w:rPr>
      <w:rFonts w:ascii="Wingdings" w:hAnsi="Wingdings" w:cs="Wingdings" w:hint="default"/>
    </w:rPr>
  </w:style>
  <w:style w:type="character" w:customStyle="1" w:styleId="WW8Num14z1">
    <w:name w:val="WW8Num14z1"/>
    <w:rsid w:val="00873833"/>
  </w:style>
  <w:style w:type="character" w:customStyle="1" w:styleId="WW8Num14z2">
    <w:name w:val="WW8Num14z2"/>
    <w:rsid w:val="00873833"/>
  </w:style>
  <w:style w:type="character" w:customStyle="1" w:styleId="WW8Num14z3">
    <w:name w:val="WW8Num14z3"/>
    <w:rsid w:val="00873833"/>
  </w:style>
  <w:style w:type="character" w:customStyle="1" w:styleId="WW8Num14z4">
    <w:name w:val="WW8Num14z4"/>
    <w:rsid w:val="00873833"/>
  </w:style>
  <w:style w:type="character" w:customStyle="1" w:styleId="WW8Num14z5">
    <w:name w:val="WW8Num14z5"/>
    <w:rsid w:val="00873833"/>
  </w:style>
  <w:style w:type="character" w:customStyle="1" w:styleId="WW8Num14z6">
    <w:name w:val="WW8Num14z6"/>
    <w:rsid w:val="00873833"/>
  </w:style>
  <w:style w:type="character" w:customStyle="1" w:styleId="WW8Num14z7">
    <w:name w:val="WW8Num14z7"/>
    <w:rsid w:val="00873833"/>
  </w:style>
  <w:style w:type="character" w:customStyle="1" w:styleId="WW8Num14z8">
    <w:name w:val="WW8Num14z8"/>
    <w:rsid w:val="00873833"/>
  </w:style>
  <w:style w:type="character" w:customStyle="1" w:styleId="WW8Num15z1">
    <w:name w:val="WW8Num15z1"/>
    <w:rsid w:val="00873833"/>
  </w:style>
  <w:style w:type="character" w:customStyle="1" w:styleId="WW8Num15z2">
    <w:name w:val="WW8Num15z2"/>
    <w:rsid w:val="00873833"/>
  </w:style>
  <w:style w:type="character" w:customStyle="1" w:styleId="WW8Num15z3">
    <w:name w:val="WW8Num15z3"/>
    <w:rsid w:val="00873833"/>
  </w:style>
  <w:style w:type="character" w:customStyle="1" w:styleId="WW8Num15z4">
    <w:name w:val="WW8Num15z4"/>
    <w:rsid w:val="00873833"/>
  </w:style>
  <w:style w:type="character" w:customStyle="1" w:styleId="WW8Num15z5">
    <w:name w:val="WW8Num15z5"/>
    <w:rsid w:val="00873833"/>
  </w:style>
  <w:style w:type="character" w:customStyle="1" w:styleId="WW8Num15z6">
    <w:name w:val="WW8Num15z6"/>
    <w:rsid w:val="00873833"/>
  </w:style>
  <w:style w:type="character" w:customStyle="1" w:styleId="WW8Num15z7">
    <w:name w:val="WW8Num15z7"/>
    <w:rsid w:val="00873833"/>
  </w:style>
  <w:style w:type="character" w:customStyle="1" w:styleId="WW8Num15z8">
    <w:name w:val="WW8Num15z8"/>
    <w:rsid w:val="00873833"/>
  </w:style>
  <w:style w:type="character" w:customStyle="1" w:styleId="WW8Num16z0">
    <w:name w:val="WW8Num16z0"/>
    <w:rsid w:val="00873833"/>
  </w:style>
  <w:style w:type="character" w:customStyle="1" w:styleId="WW8Num16z1">
    <w:name w:val="WW8Num16z1"/>
    <w:rsid w:val="00873833"/>
  </w:style>
  <w:style w:type="character" w:customStyle="1" w:styleId="WW8Num16z2">
    <w:name w:val="WW8Num16z2"/>
    <w:rsid w:val="00873833"/>
  </w:style>
  <w:style w:type="character" w:customStyle="1" w:styleId="WW8Num16z3">
    <w:name w:val="WW8Num16z3"/>
    <w:rsid w:val="00873833"/>
  </w:style>
  <w:style w:type="character" w:customStyle="1" w:styleId="WW8Num16z4">
    <w:name w:val="WW8Num16z4"/>
    <w:rsid w:val="00873833"/>
  </w:style>
  <w:style w:type="character" w:customStyle="1" w:styleId="WW8Num16z5">
    <w:name w:val="WW8Num16z5"/>
    <w:rsid w:val="00873833"/>
  </w:style>
  <w:style w:type="character" w:customStyle="1" w:styleId="WW8Num16z6">
    <w:name w:val="WW8Num16z6"/>
    <w:rsid w:val="00873833"/>
  </w:style>
  <w:style w:type="character" w:customStyle="1" w:styleId="WW8Num16z7">
    <w:name w:val="WW8Num16z7"/>
    <w:rsid w:val="00873833"/>
  </w:style>
  <w:style w:type="character" w:customStyle="1" w:styleId="WW8Num16z8">
    <w:name w:val="WW8Num16z8"/>
    <w:rsid w:val="00873833"/>
  </w:style>
  <w:style w:type="character" w:customStyle="1" w:styleId="WW8Num17z0">
    <w:name w:val="WW8Num17z0"/>
    <w:rsid w:val="00873833"/>
    <w:rPr>
      <w:rFonts w:eastAsia="Lucida Sans Unicode" w:cs="Verdana" w:hint="default"/>
      <w:b w:val="0"/>
      <w:bCs w:val="0"/>
      <w:iCs/>
      <w:color w:val="auto"/>
      <w:sz w:val="20"/>
      <w:szCs w:val="20"/>
      <w:shd w:val="clear" w:color="auto" w:fill="auto"/>
    </w:rPr>
  </w:style>
  <w:style w:type="character" w:customStyle="1" w:styleId="WW8Num17z1">
    <w:name w:val="WW8Num17z1"/>
    <w:rsid w:val="00873833"/>
    <w:rPr>
      <w:rFonts w:ascii="Verdana" w:eastAsia="Lucida Sans Unicode" w:hAnsi="Verdana" w:cs="Verdana"/>
      <w:b w:val="0"/>
      <w:bCs w:val="0"/>
      <w:iCs/>
      <w:color w:val="auto"/>
      <w:sz w:val="20"/>
      <w:szCs w:val="20"/>
      <w:shd w:val="clear" w:color="auto" w:fill="auto"/>
    </w:rPr>
  </w:style>
  <w:style w:type="character" w:customStyle="1" w:styleId="WW8Num18z1">
    <w:name w:val="WW8Num18z1"/>
    <w:rsid w:val="00873833"/>
  </w:style>
  <w:style w:type="character" w:customStyle="1" w:styleId="WW8Num18z2">
    <w:name w:val="WW8Num18z2"/>
    <w:rsid w:val="00873833"/>
  </w:style>
  <w:style w:type="character" w:customStyle="1" w:styleId="WW8Num18z3">
    <w:name w:val="WW8Num18z3"/>
    <w:rsid w:val="00873833"/>
  </w:style>
  <w:style w:type="character" w:customStyle="1" w:styleId="WW8Num18z4">
    <w:name w:val="WW8Num18z4"/>
    <w:rsid w:val="00873833"/>
  </w:style>
  <w:style w:type="character" w:customStyle="1" w:styleId="WW8Num18z5">
    <w:name w:val="WW8Num18z5"/>
    <w:rsid w:val="00873833"/>
  </w:style>
  <w:style w:type="character" w:customStyle="1" w:styleId="WW8Num18z6">
    <w:name w:val="WW8Num18z6"/>
    <w:rsid w:val="00873833"/>
  </w:style>
  <w:style w:type="character" w:customStyle="1" w:styleId="WW8Num18z7">
    <w:name w:val="WW8Num18z7"/>
    <w:rsid w:val="00873833"/>
  </w:style>
  <w:style w:type="character" w:customStyle="1" w:styleId="WW8Num18z8">
    <w:name w:val="WW8Num18z8"/>
    <w:rsid w:val="00873833"/>
  </w:style>
  <w:style w:type="character" w:customStyle="1" w:styleId="WW8Num19z3">
    <w:name w:val="WW8Num19z3"/>
    <w:rsid w:val="00873833"/>
  </w:style>
  <w:style w:type="character" w:customStyle="1" w:styleId="WW8Num19z4">
    <w:name w:val="WW8Num19z4"/>
    <w:rsid w:val="00873833"/>
  </w:style>
  <w:style w:type="character" w:customStyle="1" w:styleId="WW8Num19z5">
    <w:name w:val="WW8Num19z5"/>
    <w:rsid w:val="00873833"/>
  </w:style>
  <w:style w:type="character" w:customStyle="1" w:styleId="WW8Num19z6">
    <w:name w:val="WW8Num19z6"/>
    <w:rsid w:val="00873833"/>
  </w:style>
  <w:style w:type="character" w:customStyle="1" w:styleId="WW8Num19z7">
    <w:name w:val="WW8Num19z7"/>
    <w:rsid w:val="00873833"/>
  </w:style>
  <w:style w:type="character" w:customStyle="1" w:styleId="WW8Num19z8">
    <w:name w:val="WW8Num19z8"/>
    <w:rsid w:val="00873833"/>
  </w:style>
  <w:style w:type="character" w:customStyle="1" w:styleId="WW8Num20z0">
    <w:name w:val="WW8Num20z0"/>
    <w:rsid w:val="00873833"/>
  </w:style>
  <w:style w:type="character" w:customStyle="1" w:styleId="WW8Num20z1">
    <w:name w:val="WW8Num20z1"/>
    <w:rsid w:val="00873833"/>
  </w:style>
  <w:style w:type="character" w:customStyle="1" w:styleId="WW8Num20z2">
    <w:name w:val="WW8Num20z2"/>
    <w:rsid w:val="00873833"/>
  </w:style>
  <w:style w:type="character" w:customStyle="1" w:styleId="WW8Num20z3">
    <w:name w:val="WW8Num20z3"/>
    <w:rsid w:val="00873833"/>
  </w:style>
  <w:style w:type="character" w:customStyle="1" w:styleId="WW8Num20z4">
    <w:name w:val="WW8Num20z4"/>
    <w:rsid w:val="00873833"/>
  </w:style>
  <w:style w:type="character" w:customStyle="1" w:styleId="WW8Num20z5">
    <w:name w:val="WW8Num20z5"/>
    <w:rsid w:val="00873833"/>
  </w:style>
  <w:style w:type="character" w:customStyle="1" w:styleId="WW8Num20z6">
    <w:name w:val="WW8Num20z6"/>
    <w:rsid w:val="00873833"/>
  </w:style>
  <w:style w:type="character" w:customStyle="1" w:styleId="WW8Num20z7">
    <w:name w:val="WW8Num20z7"/>
    <w:rsid w:val="00873833"/>
  </w:style>
  <w:style w:type="character" w:customStyle="1" w:styleId="WW8Num20z8">
    <w:name w:val="WW8Num20z8"/>
    <w:rsid w:val="00873833"/>
  </w:style>
  <w:style w:type="character" w:customStyle="1" w:styleId="WW8Num21z1">
    <w:name w:val="WW8Num21z1"/>
    <w:rsid w:val="00873833"/>
    <w:rPr>
      <w:rFonts w:ascii="Courier New" w:hAnsi="Courier New" w:cs="Courier New" w:hint="default"/>
      <w:sz w:val="20"/>
    </w:rPr>
  </w:style>
  <w:style w:type="character" w:customStyle="1" w:styleId="WW8Num21z2">
    <w:name w:val="WW8Num21z2"/>
    <w:rsid w:val="00873833"/>
    <w:rPr>
      <w:rFonts w:ascii="Wingdings" w:hAnsi="Wingdings" w:cs="Wingdings" w:hint="default"/>
      <w:sz w:val="20"/>
    </w:rPr>
  </w:style>
  <w:style w:type="character" w:customStyle="1" w:styleId="WW8Num22z1">
    <w:name w:val="WW8Num22z1"/>
    <w:rsid w:val="00873833"/>
    <w:rPr>
      <w:rFonts w:ascii="Courier New" w:hAnsi="Courier New" w:cs="Courier New" w:hint="default"/>
    </w:rPr>
  </w:style>
  <w:style w:type="character" w:customStyle="1" w:styleId="WW8Num22z2">
    <w:name w:val="WW8Num22z2"/>
    <w:rsid w:val="00873833"/>
    <w:rPr>
      <w:rFonts w:ascii="Wingdings" w:hAnsi="Wingdings" w:cs="Wingdings" w:hint="default"/>
    </w:rPr>
  </w:style>
  <w:style w:type="character" w:customStyle="1" w:styleId="Domylnaczcionkaakapitu2">
    <w:name w:val="Domyślna czcionka akapitu2"/>
    <w:rsid w:val="00873833"/>
  </w:style>
  <w:style w:type="character" w:customStyle="1" w:styleId="Odwoaniedokomentarza1">
    <w:name w:val="Odwołanie do komentarza1"/>
    <w:rsid w:val="00873833"/>
    <w:rPr>
      <w:sz w:val="16"/>
      <w:szCs w:val="16"/>
    </w:rPr>
  </w:style>
  <w:style w:type="character" w:customStyle="1" w:styleId="object-hover">
    <w:name w:val="object-hover"/>
    <w:rsid w:val="00873833"/>
  </w:style>
  <w:style w:type="character" w:customStyle="1" w:styleId="WW8Num8z5">
    <w:name w:val="WW8Num8z5"/>
    <w:rsid w:val="00873833"/>
  </w:style>
  <w:style w:type="character" w:customStyle="1" w:styleId="WW8Num25z0">
    <w:name w:val="WW8Num25z0"/>
    <w:rsid w:val="00873833"/>
    <w:rPr>
      <w:rFonts w:ascii="Wingdings" w:hAnsi="Wingdings" w:cs="Wingdings"/>
      <w:sz w:val="20"/>
      <w:szCs w:val="24"/>
    </w:rPr>
  </w:style>
  <w:style w:type="character" w:customStyle="1" w:styleId="WW8Num26z0">
    <w:name w:val="WW8Num26z0"/>
    <w:rsid w:val="00873833"/>
    <w:rPr>
      <w:rFonts w:ascii="Symbol" w:eastAsia="Times New Roman" w:hAnsi="Symbol" w:cs="Times New Roman"/>
      <w:szCs w:val="24"/>
    </w:rPr>
  </w:style>
  <w:style w:type="character" w:customStyle="1" w:styleId="WW8Num26z1">
    <w:name w:val="WW8Num26z1"/>
    <w:rsid w:val="00873833"/>
    <w:rPr>
      <w:rFonts w:ascii="Courier New" w:hAnsi="Courier New" w:cs="Courier New"/>
    </w:rPr>
  </w:style>
  <w:style w:type="character" w:customStyle="1" w:styleId="WW8Num27z0">
    <w:name w:val="WW8Num27z0"/>
    <w:rsid w:val="00873833"/>
    <w:rPr>
      <w:rFonts w:ascii="Wingdings" w:hAnsi="Wingdings" w:cs="Wingdings"/>
    </w:rPr>
  </w:style>
  <w:style w:type="character" w:customStyle="1" w:styleId="WW8Num27z1">
    <w:name w:val="WW8Num27z1"/>
    <w:rsid w:val="00873833"/>
    <w:rPr>
      <w:rFonts w:ascii="OpenSymbol" w:hAnsi="OpenSymbol" w:cs="OpenSymbol"/>
      <w:sz w:val="20"/>
      <w:szCs w:val="20"/>
    </w:rPr>
  </w:style>
  <w:style w:type="character" w:customStyle="1" w:styleId="WW8Num27z2">
    <w:name w:val="WW8Num27z2"/>
    <w:rsid w:val="00873833"/>
  </w:style>
  <w:style w:type="character" w:customStyle="1" w:styleId="WW8Num27z3">
    <w:name w:val="WW8Num27z3"/>
    <w:rsid w:val="00873833"/>
  </w:style>
  <w:style w:type="character" w:customStyle="1" w:styleId="WW8Num27z4">
    <w:name w:val="WW8Num27z4"/>
    <w:rsid w:val="00873833"/>
  </w:style>
  <w:style w:type="character" w:customStyle="1" w:styleId="WW8Num27z5">
    <w:name w:val="WW8Num27z5"/>
    <w:rsid w:val="00873833"/>
  </w:style>
  <w:style w:type="character" w:customStyle="1" w:styleId="WW8Num27z6">
    <w:name w:val="WW8Num27z6"/>
    <w:rsid w:val="00873833"/>
  </w:style>
  <w:style w:type="character" w:customStyle="1" w:styleId="WW8Num27z7">
    <w:name w:val="WW8Num27z7"/>
    <w:rsid w:val="00873833"/>
  </w:style>
  <w:style w:type="character" w:customStyle="1" w:styleId="WW8Num27z8">
    <w:name w:val="WW8Num27z8"/>
    <w:rsid w:val="00873833"/>
  </w:style>
  <w:style w:type="character" w:customStyle="1" w:styleId="WW8Num28z0">
    <w:name w:val="WW8Num28z0"/>
    <w:rsid w:val="00873833"/>
    <w:rPr>
      <w:rFonts w:ascii="Symbol" w:hAnsi="Symbol" w:cs="OpenSymbol"/>
      <w:color w:val="000000"/>
      <w:sz w:val="20"/>
      <w:szCs w:val="20"/>
      <w:shd w:val="clear" w:color="auto" w:fill="FF0000"/>
    </w:rPr>
  </w:style>
  <w:style w:type="character" w:customStyle="1" w:styleId="WW8Num28z1">
    <w:name w:val="WW8Num28z1"/>
    <w:rsid w:val="00873833"/>
    <w:rPr>
      <w:rFonts w:ascii="OpenSymbol" w:hAnsi="OpenSymbol" w:cs="OpenSymbol"/>
      <w:sz w:val="20"/>
      <w:szCs w:val="20"/>
    </w:rPr>
  </w:style>
  <w:style w:type="character" w:customStyle="1" w:styleId="WW8Num28z2">
    <w:name w:val="WW8Num28z2"/>
    <w:rsid w:val="00873833"/>
    <w:rPr>
      <w:rFonts w:ascii="Wingdings" w:hAnsi="Wingdings" w:cs="Wingdings" w:hint="default"/>
      <w:sz w:val="20"/>
    </w:rPr>
  </w:style>
  <w:style w:type="character" w:customStyle="1" w:styleId="WW8Num28z3">
    <w:name w:val="WW8Num28z3"/>
    <w:rsid w:val="00873833"/>
    <w:rPr>
      <w:rFonts w:ascii="Symbol" w:hAnsi="Symbol" w:cs="OpenSymbol"/>
    </w:rPr>
  </w:style>
  <w:style w:type="character" w:customStyle="1" w:styleId="WW8Num28z4">
    <w:name w:val="WW8Num28z4"/>
    <w:rsid w:val="00873833"/>
  </w:style>
  <w:style w:type="character" w:customStyle="1" w:styleId="WW8Num28z5">
    <w:name w:val="WW8Num28z5"/>
    <w:rsid w:val="00873833"/>
  </w:style>
  <w:style w:type="character" w:customStyle="1" w:styleId="WW8Num28z6">
    <w:name w:val="WW8Num28z6"/>
    <w:rsid w:val="00873833"/>
  </w:style>
  <w:style w:type="character" w:customStyle="1" w:styleId="WW8Num28z7">
    <w:name w:val="WW8Num28z7"/>
    <w:rsid w:val="00873833"/>
  </w:style>
  <w:style w:type="character" w:customStyle="1" w:styleId="WW8Num28z8">
    <w:name w:val="WW8Num28z8"/>
    <w:rsid w:val="00873833"/>
  </w:style>
  <w:style w:type="character" w:customStyle="1" w:styleId="WW8Num29z0">
    <w:name w:val="WW8Num29z0"/>
    <w:rsid w:val="00873833"/>
    <w:rPr>
      <w:rFonts w:ascii="Wingdings" w:hAnsi="Wingdings" w:cs="Wingdings"/>
      <w:sz w:val="20"/>
    </w:rPr>
  </w:style>
  <w:style w:type="character" w:customStyle="1" w:styleId="WW8Num31z0">
    <w:name w:val="WW8Num31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1z1">
    <w:name w:val="WW8Num31z1"/>
    <w:rsid w:val="00873833"/>
    <w:rPr>
      <w:rFonts w:ascii="OpenSymbol" w:hAnsi="OpenSymbol" w:cs="OpenSymbol"/>
      <w:sz w:val="20"/>
      <w:szCs w:val="20"/>
    </w:rPr>
  </w:style>
  <w:style w:type="character" w:customStyle="1" w:styleId="WW8Num30z0">
    <w:name w:val="WW8Num30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2z0">
    <w:name w:val="WW8Num32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2z1">
    <w:name w:val="WW8Num32z1"/>
    <w:rsid w:val="00873833"/>
    <w:rPr>
      <w:rFonts w:ascii="OpenSymbol" w:hAnsi="OpenSymbol" w:cs="OpenSymbol"/>
      <w:sz w:val="20"/>
      <w:szCs w:val="20"/>
    </w:rPr>
  </w:style>
  <w:style w:type="character" w:customStyle="1" w:styleId="WW8Num33z0">
    <w:name w:val="WW8Num33z0"/>
    <w:rsid w:val="00873833"/>
    <w:rPr>
      <w:rFonts w:ascii="Symbol" w:hAnsi="Symbol" w:cs="OpenSymbol"/>
      <w:sz w:val="20"/>
      <w:szCs w:val="20"/>
    </w:rPr>
  </w:style>
  <w:style w:type="character" w:customStyle="1" w:styleId="WW8Num34z0">
    <w:name w:val="WW8Num34z0"/>
    <w:rsid w:val="00873833"/>
    <w:rPr>
      <w:rFonts w:ascii="Symbol" w:hAnsi="Symbol" w:cs="Symbol"/>
    </w:rPr>
  </w:style>
  <w:style w:type="character" w:customStyle="1" w:styleId="WW8Num35z0">
    <w:name w:val="WW8Num35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6z0">
    <w:name w:val="WW8Num36z0"/>
    <w:rsid w:val="00873833"/>
    <w:rPr>
      <w:rFonts w:ascii="Wingdings" w:hAnsi="Wingdings" w:cs="Wingdings"/>
      <w:sz w:val="20"/>
    </w:rPr>
  </w:style>
  <w:style w:type="character" w:customStyle="1" w:styleId="WW8Num36z1">
    <w:name w:val="WW8Num36z1"/>
    <w:rsid w:val="00873833"/>
    <w:rPr>
      <w:rFonts w:ascii="OpenSymbol" w:hAnsi="OpenSymbol" w:cs="OpenSymbol"/>
      <w:sz w:val="20"/>
      <w:szCs w:val="20"/>
    </w:rPr>
  </w:style>
  <w:style w:type="character" w:customStyle="1" w:styleId="WW8Num37z0">
    <w:name w:val="WW8Num37z0"/>
    <w:rsid w:val="00873833"/>
    <w:rPr>
      <w:rFonts w:ascii="Symbol" w:hAnsi="Symbol" w:cs="Symbol"/>
      <w:sz w:val="20"/>
    </w:rPr>
  </w:style>
  <w:style w:type="character" w:customStyle="1" w:styleId="WW8Num37z1">
    <w:name w:val="WW8Num37z1"/>
    <w:rsid w:val="00873833"/>
    <w:rPr>
      <w:rFonts w:ascii="Courier New" w:hAnsi="Courier New" w:cs="Courier New"/>
      <w:sz w:val="20"/>
    </w:rPr>
  </w:style>
  <w:style w:type="character" w:customStyle="1" w:styleId="WW8Num24z0">
    <w:name w:val="WW8Num24z0"/>
    <w:rsid w:val="00873833"/>
    <w:rPr>
      <w:rFonts w:ascii="Wingdings" w:hAnsi="Wingdings" w:cs="Wingdings"/>
    </w:rPr>
  </w:style>
  <w:style w:type="character" w:customStyle="1" w:styleId="WW8Num38z0">
    <w:name w:val="WW8Num38z0"/>
    <w:rsid w:val="00873833"/>
    <w:rPr>
      <w:rFonts w:ascii="Symbol" w:hAnsi="Symbol" w:cs="Symbol"/>
      <w:sz w:val="20"/>
    </w:rPr>
  </w:style>
  <w:style w:type="character" w:customStyle="1" w:styleId="WW8Num39z0">
    <w:name w:val="WW8Num39z0"/>
    <w:rsid w:val="00873833"/>
    <w:rPr>
      <w:rFonts w:ascii="Symbol" w:hAnsi="Symbol" w:cs="Symbol"/>
    </w:rPr>
  </w:style>
  <w:style w:type="character" w:customStyle="1" w:styleId="WW8Num40z0">
    <w:name w:val="WW8Num40z0"/>
    <w:rsid w:val="00873833"/>
    <w:rPr>
      <w:rFonts w:ascii="Symbol" w:hAnsi="Symbol" w:cs="OpenSymbol"/>
      <w:sz w:val="20"/>
      <w:szCs w:val="20"/>
    </w:rPr>
  </w:style>
  <w:style w:type="character" w:customStyle="1" w:styleId="WW8Num41z0">
    <w:name w:val="WW8Num41z0"/>
    <w:rsid w:val="00873833"/>
    <w:rPr>
      <w:rFonts w:ascii="Verdana" w:eastAsia="Times New Roman" w:hAnsi="Verdana" w:cs="Times New Roman"/>
      <w:color w:val="000000"/>
    </w:rPr>
  </w:style>
  <w:style w:type="character" w:customStyle="1" w:styleId="WW8Num42z0">
    <w:name w:val="WW8Num42z0"/>
    <w:rsid w:val="00873833"/>
    <w:rPr>
      <w:rFonts w:ascii="Symbol" w:hAnsi="Symbol" w:cs="OpenSymbol"/>
      <w:sz w:val="20"/>
      <w:szCs w:val="20"/>
    </w:rPr>
  </w:style>
  <w:style w:type="paragraph" w:customStyle="1" w:styleId="Nagwek10">
    <w:name w:val="Nagłówek1"/>
    <w:basedOn w:val="Normalny"/>
    <w:next w:val="Tekstpodstawowy"/>
    <w:rsid w:val="00873833"/>
    <w:pPr>
      <w:keepNext/>
      <w:suppressAutoHyphens/>
      <w:spacing w:before="240" w:after="120" w:line="25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873833"/>
    <w:pPr>
      <w:suppressLineNumbers/>
      <w:suppressAutoHyphens/>
      <w:spacing w:before="120" w:after="120" w:line="25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873833"/>
    <w:pPr>
      <w:suppressAutoHyphens/>
      <w:spacing w:line="240" w:lineRule="auto"/>
    </w:pPr>
    <w:rPr>
      <w:rFonts w:ascii="Calibri" w:eastAsia="Calibri" w:hAnsi="Calibri" w:cs="Times New Roman"/>
      <w:sz w:val="20"/>
      <w:szCs w:val="20"/>
      <w:lang w:val="x-none" w:eastAsia="ar-SA"/>
    </w:rPr>
  </w:style>
  <w:style w:type="paragraph" w:customStyle="1" w:styleId="Tekstpodstawowy32">
    <w:name w:val="Tekst podstawowy 32"/>
    <w:basedOn w:val="Normalny"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WW-Domylnie1">
    <w:name w:val="WW-Domyślnie1"/>
    <w:rsid w:val="00873833"/>
    <w:pPr>
      <w:widowControl w:val="0"/>
      <w:numPr>
        <w:numId w:val="3"/>
      </w:numPr>
      <w:tabs>
        <w:tab w:val="left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numbering" w:customStyle="1" w:styleId="Bezlisty11">
    <w:name w:val="Bez listy11"/>
    <w:next w:val="Bezlisty"/>
    <w:uiPriority w:val="99"/>
    <w:semiHidden/>
    <w:unhideWhenUsed/>
    <w:rsid w:val="00873833"/>
  </w:style>
  <w:style w:type="character" w:customStyle="1" w:styleId="TekstkomentarzaZnak1">
    <w:name w:val="Tekst komentarza Znak1"/>
    <w:uiPriority w:val="99"/>
    <w:semiHidden/>
    <w:rsid w:val="00873833"/>
    <w:rPr>
      <w:rFonts w:ascii="Calibri" w:eastAsia="Calibri" w:hAnsi="Calibri"/>
      <w:lang w:eastAsia="ar-SA"/>
    </w:rPr>
  </w:style>
  <w:style w:type="character" w:customStyle="1" w:styleId="Tekstpodstawowy3Znak1">
    <w:name w:val="Tekst podstawowy 3 Znak1"/>
    <w:uiPriority w:val="99"/>
    <w:semiHidden/>
    <w:rsid w:val="00873833"/>
    <w:rPr>
      <w:rFonts w:ascii="Calibri" w:eastAsia="Calibri" w:hAnsi="Calibri"/>
      <w:sz w:val="16"/>
      <w:szCs w:val="16"/>
      <w:lang w:eastAsia="ar-SA"/>
    </w:rPr>
  </w:style>
  <w:style w:type="character" w:customStyle="1" w:styleId="vkekvd">
    <w:name w:val="vkekvd"/>
    <w:rsid w:val="00873833"/>
  </w:style>
  <w:style w:type="paragraph" w:customStyle="1" w:styleId="standard">
    <w:name w:val="standard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2"/>
    <w:rsid w:val="00B066E1"/>
  </w:style>
  <w:style w:type="paragraph" w:customStyle="1" w:styleId="Tekstpodstawowywcity22">
    <w:name w:val="Tekst podstawowy wcięty 22"/>
    <w:basedOn w:val="Normalny"/>
    <w:rsid w:val="00B066E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kapitzlist4">
    <w:name w:val="Akapit z listą4"/>
    <w:basedOn w:val="Normalny"/>
    <w:qFormat/>
    <w:rsid w:val="00B066E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rbr.podatki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45</Pages>
  <Words>4911</Words>
  <Characters>29469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Bilnik</dc:creator>
  <cp:keywords/>
  <dc:description/>
  <cp:lastModifiedBy>Monika Bilnik</cp:lastModifiedBy>
  <cp:revision>38</cp:revision>
  <cp:lastPrinted>2026-03-13T08:16:00Z</cp:lastPrinted>
  <dcterms:created xsi:type="dcterms:W3CDTF">2026-03-11T13:41:00Z</dcterms:created>
  <dcterms:modified xsi:type="dcterms:W3CDTF">2026-04-17T06:33:00Z</dcterms:modified>
</cp:coreProperties>
</file>